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B9490A" w14:textId="77777777" w:rsidR="00E316A0" w:rsidRPr="003509EB" w:rsidRDefault="003509EB" w:rsidP="003509EB">
      <w:pPr>
        <w:ind w:right="3667"/>
        <w:rPr>
          <w:rFonts w:asciiTheme="majorHAnsi" w:eastAsia="Arial" w:hAnsiTheme="majorHAnsi" w:cs="Arial"/>
          <w:sz w:val="28"/>
          <w:szCs w:val="28"/>
        </w:rPr>
      </w:pPr>
      <w:r w:rsidRPr="003509EB">
        <w:rPr>
          <w:rFonts w:asciiTheme="majorHAnsi" w:eastAsia="Arial" w:hAnsiTheme="majorHAnsi" w:cs="Arial"/>
          <w:b/>
          <w:spacing w:val="1"/>
          <w:sz w:val="28"/>
          <w:szCs w:val="28"/>
        </w:rPr>
        <w:t>I</w:t>
      </w:r>
      <w:r w:rsidRPr="003509EB">
        <w:rPr>
          <w:rFonts w:asciiTheme="majorHAnsi" w:eastAsia="Arial" w:hAnsiTheme="majorHAnsi" w:cs="Arial"/>
          <w:b/>
          <w:sz w:val="28"/>
          <w:szCs w:val="28"/>
        </w:rPr>
        <w:t>am</w:t>
      </w:r>
      <w:r w:rsidRPr="003509EB">
        <w:rPr>
          <w:rFonts w:asciiTheme="majorHAnsi" w:eastAsia="Arial" w:hAnsiTheme="majorHAnsi" w:cs="Arial"/>
          <w:b/>
          <w:spacing w:val="-1"/>
          <w:sz w:val="28"/>
          <w:szCs w:val="28"/>
        </w:rPr>
        <w:t xml:space="preserve"> B</w:t>
      </w:r>
      <w:r w:rsidRPr="003509EB">
        <w:rPr>
          <w:rFonts w:asciiTheme="majorHAnsi" w:eastAsia="Arial" w:hAnsiTheme="majorHAnsi" w:cs="Arial"/>
          <w:b/>
          <w:spacing w:val="1"/>
          <w:sz w:val="28"/>
          <w:szCs w:val="28"/>
        </w:rPr>
        <w:t>ri</w:t>
      </w:r>
      <w:r w:rsidRPr="003509EB">
        <w:rPr>
          <w:rFonts w:asciiTheme="majorHAnsi" w:eastAsia="Arial" w:hAnsiTheme="majorHAnsi" w:cs="Arial"/>
          <w:b/>
          <w:spacing w:val="-1"/>
          <w:sz w:val="28"/>
          <w:szCs w:val="28"/>
        </w:rPr>
        <w:t>ght</w:t>
      </w:r>
    </w:p>
    <w:p w14:paraId="2233D495" w14:textId="77777777" w:rsidR="00E316A0" w:rsidRPr="003509EB" w:rsidRDefault="003509EB" w:rsidP="003509EB">
      <w:pPr>
        <w:spacing w:line="260" w:lineRule="exact"/>
        <w:ind w:right="1777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Arial" w:hAnsiTheme="majorHAnsi" w:cs="Arial"/>
          <w:sz w:val="24"/>
          <w:szCs w:val="24"/>
        </w:rPr>
        <w:t>1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Pe</w:t>
      </w:r>
      <w:r w:rsidRPr="003509EB">
        <w:rPr>
          <w:rFonts w:asciiTheme="majorHAnsi" w:eastAsia="Arial" w:hAnsiTheme="majorHAnsi" w:cs="Arial"/>
          <w:spacing w:val="-3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z w:val="24"/>
          <w:szCs w:val="24"/>
        </w:rPr>
        <w:t>f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z w:val="24"/>
          <w:szCs w:val="24"/>
        </w:rPr>
        <w:t>ct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S</w:t>
      </w:r>
      <w:r w:rsidRPr="003509EB">
        <w:rPr>
          <w:rFonts w:asciiTheme="majorHAnsi" w:eastAsia="Arial" w:hAnsiTheme="majorHAnsi" w:cs="Arial"/>
          <w:sz w:val="24"/>
          <w:szCs w:val="24"/>
        </w:rPr>
        <w:t>t</w:t>
      </w:r>
      <w:r w:rsidRPr="003509EB">
        <w:rPr>
          <w:rFonts w:asciiTheme="majorHAnsi" w:eastAsia="Arial" w:hAnsiTheme="majorHAnsi" w:cs="Arial"/>
          <w:spacing w:val="-3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ee</w:t>
      </w:r>
      <w:r w:rsidRPr="003509EB">
        <w:rPr>
          <w:rFonts w:asciiTheme="majorHAnsi" w:eastAsia="Arial" w:hAnsiTheme="majorHAnsi" w:cs="Arial"/>
          <w:sz w:val="24"/>
          <w:szCs w:val="24"/>
        </w:rPr>
        <w:t>t,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n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d</w:t>
      </w:r>
      <w:r w:rsidRPr="003509EB">
        <w:rPr>
          <w:rFonts w:asciiTheme="majorHAnsi" w:eastAsia="Arial" w:hAnsiTheme="majorHAnsi" w:cs="Arial"/>
          <w:sz w:val="24"/>
          <w:szCs w:val="24"/>
        </w:rPr>
        <w:t>y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Sp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z w:val="24"/>
          <w:szCs w:val="24"/>
        </w:rPr>
        <w:t>i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n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g</w:t>
      </w:r>
      <w:r w:rsidRPr="003509EB">
        <w:rPr>
          <w:rFonts w:asciiTheme="majorHAnsi" w:eastAsia="Arial" w:hAnsiTheme="majorHAnsi" w:cs="Arial"/>
          <w:sz w:val="24"/>
          <w:szCs w:val="24"/>
        </w:rPr>
        <w:t>,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M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>y</w:t>
      </w:r>
      <w:r w:rsidRPr="003509EB">
        <w:rPr>
          <w:rFonts w:asciiTheme="majorHAnsi" w:eastAsia="Arial" w:hAnsiTheme="majorHAnsi" w:cs="Arial"/>
          <w:sz w:val="24"/>
          <w:szCs w:val="24"/>
        </w:rPr>
        <w:t>l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an</w:t>
      </w:r>
      <w:r w:rsidRPr="003509EB">
        <w:rPr>
          <w:rFonts w:asciiTheme="majorHAnsi" w:eastAsia="Arial" w:hAnsiTheme="majorHAnsi" w:cs="Arial"/>
          <w:sz w:val="24"/>
          <w:szCs w:val="24"/>
        </w:rPr>
        <w:t xml:space="preserve">d 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2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0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860</w:t>
      </w:r>
    </w:p>
    <w:p w14:paraId="396F2AB3" w14:textId="77777777" w:rsidR="00E316A0" w:rsidRPr="003509EB" w:rsidRDefault="003509EB" w:rsidP="003509EB">
      <w:pPr>
        <w:ind w:right="3239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Arial" w:hAnsiTheme="majorHAnsi" w:cs="Arial"/>
          <w:sz w:val="24"/>
          <w:szCs w:val="24"/>
        </w:rPr>
        <w:t>H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>m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z w:val="24"/>
          <w:szCs w:val="24"/>
        </w:rPr>
        <w:t>: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5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5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5</w:t>
      </w:r>
      <w:r w:rsidRPr="003509EB">
        <w:rPr>
          <w:rFonts w:asciiTheme="majorHAnsi" w:eastAsia="Arial" w:hAnsiTheme="majorHAnsi" w:cs="Arial"/>
          <w:sz w:val="24"/>
          <w:szCs w:val="24"/>
        </w:rPr>
        <w:t>.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5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55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>.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5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5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55</w:t>
      </w:r>
    </w:p>
    <w:p w14:paraId="78C5F54F" w14:textId="77777777" w:rsidR="00E316A0" w:rsidRPr="003509EB" w:rsidRDefault="003509EB" w:rsidP="003509EB">
      <w:pPr>
        <w:ind w:right="3253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Arial" w:hAnsiTheme="majorHAnsi" w:cs="Arial"/>
          <w:sz w:val="24"/>
          <w:szCs w:val="24"/>
        </w:rPr>
        <w:t>C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z w:val="24"/>
          <w:szCs w:val="24"/>
        </w:rPr>
        <w:t>ll: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5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66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>.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48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6</w:t>
      </w:r>
      <w:r w:rsidRPr="003509EB">
        <w:rPr>
          <w:rFonts w:asciiTheme="majorHAnsi" w:eastAsia="Arial" w:hAnsiTheme="majorHAnsi" w:cs="Arial"/>
          <w:sz w:val="24"/>
          <w:szCs w:val="24"/>
        </w:rPr>
        <w:t>.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2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2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22</w:t>
      </w:r>
    </w:p>
    <w:p w14:paraId="5D60C132" w14:textId="77777777" w:rsidR="00E316A0" w:rsidRPr="003509EB" w:rsidRDefault="003509EB" w:rsidP="003509EB">
      <w:pPr>
        <w:spacing w:line="260" w:lineRule="exact"/>
        <w:ind w:right="2604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m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position w:val="-1"/>
          <w:sz w:val="24"/>
          <w:szCs w:val="24"/>
        </w:rPr>
        <w:t>il:</w:t>
      </w:r>
      <w:r w:rsidRPr="003509EB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 xml:space="preserve"> </w:t>
      </w:r>
      <w:hyperlink r:id="rId5">
        <w:r w:rsidRPr="003509EB">
          <w:rPr>
            <w:rFonts w:asciiTheme="majorHAnsi" w:eastAsia="Arial" w:hAnsiTheme="majorHAnsi" w:cs="Arial"/>
            <w:position w:val="-1"/>
            <w:sz w:val="24"/>
            <w:szCs w:val="24"/>
          </w:rPr>
          <w:t>I</w:t>
        </w:r>
        <w:r w:rsidRPr="003509EB">
          <w:rPr>
            <w:rFonts w:asciiTheme="majorHAnsi" w:eastAsia="Arial" w:hAnsiTheme="majorHAnsi" w:cs="Arial"/>
            <w:spacing w:val="-1"/>
            <w:position w:val="-1"/>
            <w:sz w:val="24"/>
            <w:szCs w:val="24"/>
          </w:rPr>
          <w:t>a</w:t>
        </w:r>
        <w:r w:rsidRPr="003509EB">
          <w:rPr>
            <w:rFonts w:asciiTheme="majorHAnsi" w:eastAsia="Arial" w:hAnsiTheme="majorHAnsi" w:cs="Arial"/>
            <w:spacing w:val="2"/>
            <w:position w:val="-1"/>
            <w:sz w:val="24"/>
            <w:szCs w:val="24"/>
          </w:rPr>
          <w:t>m</w:t>
        </w:r>
        <w:r w:rsidRPr="003509EB">
          <w:rPr>
            <w:rFonts w:asciiTheme="majorHAnsi" w:eastAsia="Arial" w:hAnsiTheme="majorHAnsi" w:cs="Arial"/>
            <w:spacing w:val="1"/>
            <w:position w:val="-1"/>
            <w:sz w:val="24"/>
            <w:szCs w:val="24"/>
          </w:rPr>
          <w:t>b</w:t>
        </w:r>
        <w:r w:rsidRPr="003509EB">
          <w:rPr>
            <w:rFonts w:asciiTheme="majorHAnsi" w:eastAsia="Arial" w:hAnsiTheme="majorHAnsi" w:cs="Arial"/>
            <w:spacing w:val="-1"/>
            <w:position w:val="-1"/>
            <w:sz w:val="24"/>
            <w:szCs w:val="24"/>
          </w:rPr>
          <w:t>r</w:t>
        </w:r>
        <w:r w:rsidRPr="003509EB">
          <w:rPr>
            <w:rFonts w:asciiTheme="majorHAnsi" w:eastAsia="Arial" w:hAnsiTheme="majorHAnsi" w:cs="Arial"/>
            <w:position w:val="-1"/>
            <w:sz w:val="24"/>
            <w:szCs w:val="24"/>
          </w:rPr>
          <w:t>i</w:t>
        </w:r>
        <w:r w:rsidRPr="003509EB">
          <w:rPr>
            <w:rFonts w:asciiTheme="majorHAnsi" w:eastAsia="Arial" w:hAnsiTheme="majorHAnsi" w:cs="Arial"/>
            <w:spacing w:val="-1"/>
            <w:position w:val="-1"/>
            <w:sz w:val="24"/>
            <w:szCs w:val="24"/>
          </w:rPr>
          <w:t>g</w:t>
        </w:r>
        <w:r w:rsidRPr="003509EB">
          <w:rPr>
            <w:rFonts w:asciiTheme="majorHAnsi" w:eastAsia="Arial" w:hAnsiTheme="majorHAnsi" w:cs="Arial"/>
            <w:spacing w:val="1"/>
            <w:position w:val="-1"/>
            <w:sz w:val="24"/>
            <w:szCs w:val="24"/>
          </w:rPr>
          <w:t>h</w:t>
        </w:r>
        <w:r w:rsidRPr="003509EB">
          <w:rPr>
            <w:rFonts w:asciiTheme="majorHAnsi" w:eastAsia="Arial" w:hAnsiTheme="majorHAnsi" w:cs="Arial"/>
            <w:position w:val="-1"/>
            <w:sz w:val="24"/>
            <w:szCs w:val="24"/>
          </w:rPr>
          <w:t>t</w:t>
        </w:r>
        <w:r w:rsidRPr="003509EB">
          <w:rPr>
            <w:rFonts w:asciiTheme="majorHAnsi" w:eastAsia="Arial" w:hAnsiTheme="majorHAnsi" w:cs="Arial"/>
            <w:spacing w:val="1"/>
            <w:position w:val="-1"/>
            <w:sz w:val="24"/>
            <w:szCs w:val="24"/>
          </w:rPr>
          <w:t>@</w:t>
        </w:r>
        <w:r w:rsidRPr="003509EB">
          <w:rPr>
            <w:rFonts w:asciiTheme="majorHAnsi" w:eastAsia="Arial" w:hAnsiTheme="majorHAnsi" w:cs="Arial"/>
            <w:position w:val="-1"/>
            <w:sz w:val="24"/>
            <w:szCs w:val="24"/>
          </w:rPr>
          <w:t>s</w:t>
        </w:r>
        <w:r w:rsidRPr="003509EB">
          <w:rPr>
            <w:rFonts w:asciiTheme="majorHAnsi" w:eastAsia="Arial" w:hAnsiTheme="majorHAnsi" w:cs="Arial"/>
            <w:spacing w:val="-1"/>
            <w:position w:val="-1"/>
            <w:sz w:val="24"/>
            <w:szCs w:val="24"/>
          </w:rPr>
          <w:t>h</w:t>
        </w:r>
        <w:r w:rsidRPr="003509EB">
          <w:rPr>
            <w:rFonts w:asciiTheme="majorHAnsi" w:eastAsia="Arial" w:hAnsiTheme="majorHAnsi" w:cs="Arial"/>
            <w:spacing w:val="1"/>
            <w:position w:val="-1"/>
            <w:sz w:val="24"/>
            <w:szCs w:val="24"/>
          </w:rPr>
          <w:t>e</w:t>
        </w:r>
        <w:r w:rsidRPr="003509EB">
          <w:rPr>
            <w:rFonts w:asciiTheme="majorHAnsi" w:eastAsia="Arial" w:hAnsiTheme="majorHAnsi" w:cs="Arial"/>
            <w:spacing w:val="-1"/>
            <w:position w:val="-1"/>
            <w:sz w:val="24"/>
            <w:szCs w:val="24"/>
          </w:rPr>
          <w:t>r</w:t>
        </w:r>
        <w:r w:rsidRPr="003509EB">
          <w:rPr>
            <w:rFonts w:asciiTheme="majorHAnsi" w:eastAsia="Arial" w:hAnsiTheme="majorHAnsi" w:cs="Arial"/>
            <w:spacing w:val="-3"/>
            <w:position w:val="-1"/>
            <w:sz w:val="24"/>
            <w:szCs w:val="24"/>
          </w:rPr>
          <w:t>w</w:t>
        </w:r>
        <w:r w:rsidRPr="003509EB">
          <w:rPr>
            <w:rFonts w:asciiTheme="majorHAnsi" w:eastAsia="Arial" w:hAnsiTheme="majorHAnsi" w:cs="Arial"/>
            <w:spacing w:val="1"/>
            <w:position w:val="-1"/>
            <w:sz w:val="24"/>
            <w:szCs w:val="24"/>
          </w:rPr>
          <w:t>ood</w:t>
        </w:r>
        <w:r w:rsidRPr="003509EB">
          <w:rPr>
            <w:rFonts w:asciiTheme="majorHAnsi" w:eastAsia="Arial" w:hAnsiTheme="majorHAnsi" w:cs="Arial"/>
            <w:position w:val="-1"/>
            <w:sz w:val="24"/>
            <w:szCs w:val="24"/>
          </w:rPr>
          <w:t>.c</w:t>
        </w:r>
        <w:r w:rsidRPr="003509EB">
          <w:rPr>
            <w:rFonts w:asciiTheme="majorHAnsi" w:eastAsia="Arial" w:hAnsiTheme="majorHAnsi" w:cs="Arial"/>
            <w:spacing w:val="1"/>
            <w:position w:val="-1"/>
            <w:sz w:val="24"/>
            <w:szCs w:val="24"/>
          </w:rPr>
          <w:t>om</w:t>
        </w:r>
      </w:hyperlink>
    </w:p>
    <w:p w14:paraId="63E091C6" w14:textId="77777777" w:rsidR="00E316A0" w:rsidRPr="003509EB" w:rsidRDefault="00E316A0">
      <w:pPr>
        <w:spacing w:before="12" w:line="240" w:lineRule="exact"/>
        <w:rPr>
          <w:rFonts w:asciiTheme="majorHAnsi" w:hAnsiTheme="majorHAnsi"/>
          <w:sz w:val="24"/>
          <w:szCs w:val="24"/>
        </w:rPr>
      </w:pPr>
    </w:p>
    <w:p w14:paraId="31CFFDAD" w14:textId="0F510C3D" w:rsidR="00E316A0" w:rsidRPr="003509EB" w:rsidRDefault="003509EB" w:rsidP="003509EB">
      <w:pPr>
        <w:spacing w:before="29"/>
        <w:ind w:left="100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Ex</w:t>
      </w:r>
      <w:r w:rsidRPr="003509EB">
        <w:rPr>
          <w:rFonts w:asciiTheme="majorHAnsi" w:eastAsia="Arial" w:hAnsiTheme="majorHAnsi" w:cs="Arial"/>
          <w:b/>
          <w:sz w:val="24"/>
          <w:szCs w:val="24"/>
          <w:u w:color="000000"/>
        </w:rPr>
        <w:t>p</w:t>
      </w:r>
      <w:r w:rsidRPr="003509EB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e</w:t>
      </w:r>
      <w:r w:rsidRPr="003509EB">
        <w:rPr>
          <w:rFonts w:asciiTheme="majorHAnsi" w:eastAsia="Arial" w:hAnsiTheme="majorHAnsi" w:cs="Arial"/>
          <w:b/>
          <w:sz w:val="24"/>
          <w:szCs w:val="24"/>
          <w:u w:color="000000"/>
        </w:rPr>
        <w:t>r</w:t>
      </w:r>
      <w:r w:rsidRPr="003509EB">
        <w:rPr>
          <w:rFonts w:asciiTheme="majorHAnsi" w:eastAsia="Arial" w:hAnsiTheme="majorHAnsi" w:cs="Arial"/>
          <w:b/>
          <w:spacing w:val="-2"/>
          <w:sz w:val="24"/>
          <w:szCs w:val="24"/>
          <w:u w:color="000000"/>
        </w:rPr>
        <w:t>i</w:t>
      </w:r>
      <w:r w:rsidRPr="003509EB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e</w:t>
      </w:r>
      <w:r w:rsidRPr="003509EB">
        <w:rPr>
          <w:rFonts w:asciiTheme="majorHAnsi" w:eastAsia="Arial" w:hAnsiTheme="majorHAnsi" w:cs="Arial"/>
          <w:b/>
          <w:sz w:val="24"/>
          <w:szCs w:val="24"/>
          <w:u w:color="000000"/>
        </w:rPr>
        <w:t>n</w:t>
      </w:r>
      <w:r w:rsidRPr="003509EB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c</w:t>
      </w:r>
      <w:r w:rsidRPr="003509EB">
        <w:rPr>
          <w:rFonts w:asciiTheme="majorHAnsi" w:eastAsia="Arial" w:hAnsiTheme="majorHAnsi" w:cs="Arial"/>
          <w:b/>
          <w:spacing w:val="-1"/>
          <w:sz w:val="24"/>
          <w:szCs w:val="24"/>
          <w:u w:color="000000"/>
        </w:rPr>
        <w:t>e</w:t>
      </w:r>
      <w:r w:rsidRPr="003509EB">
        <w:rPr>
          <w:rFonts w:asciiTheme="majorHAnsi" w:eastAsia="Arial" w:hAnsiTheme="majorHAnsi" w:cs="Arial"/>
          <w:b/>
          <w:sz w:val="24"/>
          <w:szCs w:val="24"/>
          <w:u w:color="000000"/>
        </w:rPr>
        <w:t>:</w:t>
      </w:r>
    </w:p>
    <w:p w14:paraId="13439A7C" w14:textId="4AA4E1CC" w:rsidR="00E316A0" w:rsidRPr="003509EB" w:rsidRDefault="003509EB">
      <w:pPr>
        <w:ind w:left="100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Sa</w:t>
      </w:r>
      <w:r w:rsidRPr="003509EB">
        <w:rPr>
          <w:rFonts w:asciiTheme="majorHAnsi" w:eastAsia="Arial" w:hAnsiTheme="majorHAnsi" w:cs="Arial"/>
          <w:sz w:val="24"/>
          <w:szCs w:val="24"/>
        </w:rPr>
        <w:t>l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z w:val="24"/>
          <w:szCs w:val="24"/>
        </w:rPr>
        <w:t>s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A</w:t>
      </w:r>
      <w:r w:rsidRPr="003509EB">
        <w:rPr>
          <w:rFonts w:asciiTheme="majorHAnsi" w:eastAsia="Arial" w:hAnsiTheme="majorHAnsi" w:cs="Arial"/>
          <w:sz w:val="24"/>
          <w:szCs w:val="24"/>
        </w:rPr>
        <w:t>s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>s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sz w:val="24"/>
          <w:szCs w:val="24"/>
        </w:rPr>
        <w:t>ci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z w:val="24"/>
          <w:szCs w:val="24"/>
        </w:rPr>
        <w:t>t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z w:val="24"/>
          <w:szCs w:val="24"/>
        </w:rPr>
        <w:t>,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>T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h</w:t>
      </w:r>
      <w:r w:rsidRPr="003509EB">
        <w:rPr>
          <w:rFonts w:asciiTheme="majorHAnsi" w:eastAsia="Arial" w:hAnsiTheme="majorHAnsi" w:cs="Arial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z w:val="24"/>
          <w:szCs w:val="24"/>
        </w:rPr>
        <w:t>t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z w:val="24"/>
          <w:szCs w:val="24"/>
        </w:rPr>
        <w:t xml:space="preserve">il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3509EB">
        <w:rPr>
          <w:rFonts w:asciiTheme="majorHAnsi" w:eastAsia="Arial" w:hAnsiTheme="majorHAnsi" w:cs="Arial"/>
          <w:sz w:val="24"/>
          <w:szCs w:val="24"/>
        </w:rPr>
        <w:t>t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re</w:t>
      </w:r>
      <w:r w:rsidRPr="003509EB">
        <w:rPr>
          <w:rFonts w:asciiTheme="majorHAnsi" w:eastAsia="Arial" w:hAnsiTheme="majorHAnsi" w:cs="Arial"/>
          <w:sz w:val="24"/>
          <w:szCs w:val="24"/>
        </w:rPr>
        <w:t>,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J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u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n</w:t>
      </w:r>
      <w:r w:rsidRPr="003509EB">
        <w:rPr>
          <w:rFonts w:asciiTheme="majorHAnsi" w:eastAsia="Arial" w:hAnsiTheme="majorHAnsi" w:cs="Arial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>
        <w:rPr>
          <w:rFonts w:asciiTheme="majorHAnsi" w:eastAsia="Arial" w:hAnsiTheme="majorHAnsi" w:cs="Arial"/>
          <w:spacing w:val="1"/>
          <w:sz w:val="24"/>
          <w:szCs w:val="24"/>
        </w:rPr>
        <w:t>2021</w:t>
      </w:r>
      <w:r w:rsidRPr="003509EB">
        <w:rPr>
          <w:rFonts w:asciiTheme="majorHAnsi" w:eastAsia="Arial" w:hAnsiTheme="majorHAnsi" w:cs="Arial"/>
          <w:sz w:val="24"/>
          <w:szCs w:val="24"/>
        </w:rPr>
        <w:t>,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S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um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>m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an</w:t>
      </w:r>
      <w:r w:rsidRPr="003509EB">
        <w:rPr>
          <w:rFonts w:asciiTheme="majorHAnsi" w:eastAsia="Arial" w:hAnsiTheme="majorHAnsi" w:cs="Arial"/>
          <w:sz w:val="24"/>
          <w:szCs w:val="24"/>
        </w:rPr>
        <w:t>d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C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h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z w:val="24"/>
          <w:szCs w:val="24"/>
        </w:rPr>
        <w:t>ist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>m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z w:val="24"/>
          <w:szCs w:val="24"/>
        </w:rPr>
        <w:t>s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>s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ea</w:t>
      </w:r>
      <w:r w:rsidRPr="003509EB">
        <w:rPr>
          <w:rFonts w:asciiTheme="majorHAnsi" w:eastAsia="Arial" w:hAnsiTheme="majorHAnsi" w:cs="Arial"/>
          <w:sz w:val="24"/>
          <w:szCs w:val="24"/>
        </w:rPr>
        <w:t>s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sz w:val="24"/>
          <w:szCs w:val="24"/>
        </w:rPr>
        <w:t>n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>
        <w:rPr>
          <w:rFonts w:asciiTheme="majorHAnsi" w:eastAsia="Arial" w:hAnsiTheme="majorHAnsi" w:cs="Arial"/>
          <w:spacing w:val="-1"/>
          <w:sz w:val="24"/>
          <w:szCs w:val="24"/>
        </w:rPr>
        <w:t>2022</w:t>
      </w:r>
    </w:p>
    <w:p w14:paraId="238A4936" w14:textId="77777777" w:rsidR="00E316A0" w:rsidRPr="003509EB" w:rsidRDefault="003509EB">
      <w:pPr>
        <w:ind w:left="460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3509EB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M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z w:val="24"/>
          <w:szCs w:val="24"/>
        </w:rPr>
        <w:t>i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n</w:t>
      </w:r>
      <w:r w:rsidRPr="003509EB">
        <w:rPr>
          <w:rFonts w:asciiTheme="majorHAnsi" w:eastAsia="Arial" w:hAnsiTheme="majorHAnsi" w:cs="Arial"/>
          <w:sz w:val="24"/>
          <w:szCs w:val="24"/>
        </w:rPr>
        <w:t>t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z w:val="24"/>
          <w:szCs w:val="24"/>
        </w:rPr>
        <w:t>in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an</w:t>
      </w:r>
      <w:r w:rsidRPr="003509EB">
        <w:rPr>
          <w:rFonts w:asciiTheme="majorHAnsi" w:eastAsia="Arial" w:hAnsiTheme="majorHAnsi" w:cs="Arial"/>
          <w:sz w:val="24"/>
          <w:szCs w:val="24"/>
        </w:rPr>
        <w:t>d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 xml:space="preserve"> r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z w:val="24"/>
          <w:szCs w:val="24"/>
        </w:rPr>
        <w:t>st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sz w:val="24"/>
          <w:szCs w:val="24"/>
        </w:rPr>
        <w:t>ck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-3"/>
          <w:sz w:val="24"/>
          <w:szCs w:val="24"/>
        </w:rPr>
        <w:t>i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n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>v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en</w:t>
      </w:r>
      <w:r w:rsidRPr="003509EB">
        <w:rPr>
          <w:rFonts w:asciiTheme="majorHAnsi" w:eastAsia="Arial" w:hAnsiTheme="majorHAnsi" w:cs="Arial"/>
          <w:sz w:val="24"/>
          <w:szCs w:val="24"/>
        </w:rPr>
        <w:t>t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z w:val="24"/>
          <w:szCs w:val="24"/>
        </w:rPr>
        <w:t>y</w:t>
      </w:r>
    </w:p>
    <w:p w14:paraId="0B275F02" w14:textId="77777777" w:rsidR="00E316A0" w:rsidRPr="003509EB" w:rsidRDefault="003509EB">
      <w:pPr>
        <w:ind w:left="460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3509EB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P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>v</w:t>
      </w:r>
      <w:r w:rsidRPr="003509EB">
        <w:rPr>
          <w:rFonts w:asciiTheme="majorHAnsi" w:eastAsia="Arial" w:hAnsiTheme="majorHAnsi" w:cs="Arial"/>
          <w:sz w:val="24"/>
          <w:szCs w:val="24"/>
        </w:rPr>
        <w:t>i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d</w:t>
      </w:r>
      <w:r w:rsidRPr="003509EB">
        <w:rPr>
          <w:rFonts w:asciiTheme="majorHAnsi" w:eastAsia="Arial" w:hAnsiTheme="majorHAnsi" w:cs="Arial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c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u</w:t>
      </w:r>
      <w:r w:rsidRPr="003509EB">
        <w:rPr>
          <w:rFonts w:asciiTheme="majorHAnsi" w:eastAsia="Arial" w:hAnsiTheme="majorHAnsi" w:cs="Arial"/>
          <w:sz w:val="24"/>
          <w:szCs w:val="24"/>
        </w:rPr>
        <w:t>st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>m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z w:val="24"/>
          <w:szCs w:val="24"/>
        </w:rPr>
        <w:t>r s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>v</w:t>
      </w:r>
      <w:r w:rsidRPr="003509EB">
        <w:rPr>
          <w:rFonts w:asciiTheme="majorHAnsi" w:eastAsia="Arial" w:hAnsiTheme="majorHAnsi" w:cs="Arial"/>
          <w:sz w:val="24"/>
          <w:szCs w:val="24"/>
        </w:rPr>
        <w:t>ice</w:t>
      </w:r>
    </w:p>
    <w:p w14:paraId="007480A9" w14:textId="77777777" w:rsidR="00E316A0" w:rsidRPr="003509EB" w:rsidRDefault="003509EB">
      <w:pPr>
        <w:ind w:left="460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3509EB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pe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>t</w:t>
      </w:r>
      <w:r w:rsidRPr="003509EB">
        <w:rPr>
          <w:rFonts w:asciiTheme="majorHAnsi" w:eastAsia="Arial" w:hAnsiTheme="majorHAnsi" w:cs="Arial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c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>m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p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u</w:t>
      </w:r>
      <w:r w:rsidRPr="003509EB">
        <w:rPr>
          <w:rFonts w:asciiTheme="majorHAnsi" w:eastAsia="Arial" w:hAnsiTheme="majorHAnsi" w:cs="Arial"/>
          <w:sz w:val="24"/>
          <w:szCs w:val="24"/>
        </w:rPr>
        <w:t>t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z w:val="24"/>
          <w:szCs w:val="24"/>
        </w:rPr>
        <w:t>i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>z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z w:val="24"/>
          <w:szCs w:val="24"/>
        </w:rPr>
        <w:t>d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c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z w:val="24"/>
          <w:szCs w:val="24"/>
        </w:rPr>
        <w:t>sh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g</w:t>
      </w:r>
      <w:r w:rsidRPr="003509EB">
        <w:rPr>
          <w:rFonts w:asciiTheme="majorHAnsi" w:eastAsia="Arial" w:hAnsiTheme="majorHAnsi" w:cs="Arial"/>
          <w:sz w:val="24"/>
          <w:szCs w:val="24"/>
        </w:rPr>
        <w:t>ist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z w:val="24"/>
          <w:szCs w:val="24"/>
        </w:rPr>
        <w:t>r s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>y</w:t>
      </w:r>
      <w:r w:rsidRPr="003509EB">
        <w:rPr>
          <w:rFonts w:asciiTheme="majorHAnsi" w:eastAsia="Arial" w:hAnsiTheme="majorHAnsi" w:cs="Arial"/>
          <w:sz w:val="24"/>
          <w:szCs w:val="24"/>
        </w:rPr>
        <w:t>st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em</w:t>
      </w:r>
    </w:p>
    <w:p w14:paraId="107877F6" w14:textId="77D28620" w:rsidR="00E316A0" w:rsidRPr="003509EB" w:rsidRDefault="003509EB">
      <w:pPr>
        <w:spacing w:line="280" w:lineRule="exact"/>
        <w:ind w:left="460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Verdana" w:hAnsiTheme="majorHAnsi" w:cs="Verdana"/>
          <w:position w:val="-1"/>
          <w:sz w:val="24"/>
          <w:szCs w:val="24"/>
        </w:rPr>
        <w:t xml:space="preserve">• </w:t>
      </w:r>
      <w:r w:rsidRPr="003509EB">
        <w:rPr>
          <w:rFonts w:asciiTheme="majorHAnsi" w:eastAsia="Verdana" w:hAnsiTheme="majorHAnsi" w:cs="Verdana"/>
          <w:spacing w:val="60"/>
          <w:position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position w:val="-1"/>
          <w:sz w:val="24"/>
          <w:szCs w:val="24"/>
        </w:rPr>
        <w:t>C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h</w:t>
      </w:r>
      <w:r w:rsidRPr="003509EB">
        <w:rPr>
          <w:rFonts w:asciiTheme="majorHAnsi" w:eastAsia="Arial" w:hAnsiTheme="majorHAnsi" w:cs="Arial"/>
          <w:position w:val="-1"/>
          <w:sz w:val="24"/>
          <w:szCs w:val="24"/>
        </w:rPr>
        <w:t>ild</w:t>
      </w:r>
      <w:r w:rsidRPr="003509EB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position w:val="-1"/>
          <w:sz w:val="24"/>
          <w:szCs w:val="24"/>
        </w:rPr>
        <w:t>C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position w:val="-1"/>
          <w:sz w:val="24"/>
          <w:szCs w:val="24"/>
        </w:rPr>
        <w:t>,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-2"/>
          <w:position w:val="-1"/>
          <w:sz w:val="24"/>
          <w:szCs w:val="24"/>
        </w:rPr>
        <w:t>S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ep</w:t>
      </w:r>
      <w:r w:rsidRPr="003509EB">
        <w:rPr>
          <w:rFonts w:asciiTheme="majorHAnsi" w:eastAsia="Arial" w:hAnsiTheme="majorHAnsi" w:cs="Arial"/>
          <w:spacing w:val="-2"/>
          <w:position w:val="-1"/>
          <w:sz w:val="24"/>
          <w:szCs w:val="24"/>
        </w:rPr>
        <w:t>t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m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be</w:t>
      </w:r>
      <w:r w:rsidRPr="003509EB">
        <w:rPr>
          <w:rFonts w:asciiTheme="majorHAnsi" w:eastAsia="Arial" w:hAnsiTheme="majorHAnsi" w:cs="Arial"/>
          <w:position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-2"/>
          <w:position w:val="-1"/>
          <w:sz w:val="24"/>
          <w:szCs w:val="24"/>
        </w:rPr>
        <w:t xml:space="preserve"> </w:t>
      </w:r>
      <w:r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2019</w:t>
      </w:r>
      <w:r w:rsidRPr="003509EB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position w:val="-1"/>
          <w:sz w:val="24"/>
          <w:szCs w:val="24"/>
        </w:rPr>
        <w:t>–</w:t>
      </w:r>
      <w:r w:rsidRPr="003509EB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P</w:t>
      </w:r>
      <w:r w:rsidRPr="003509EB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position w:val="-1"/>
          <w:sz w:val="24"/>
          <w:szCs w:val="24"/>
        </w:rPr>
        <w:t>s</w:t>
      </w:r>
      <w:r w:rsidRPr="003509EB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nt</w:t>
      </w:r>
    </w:p>
    <w:p w14:paraId="789EE46B" w14:textId="77777777" w:rsidR="00E316A0" w:rsidRPr="003509EB" w:rsidRDefault="003509EB">
      <w:pPr>
        <w:ind w:left="460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3509EB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P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>v</w:t>
      </w:r>
      <w:r w:rsidRPr="003509EB">
        <w:rPr>
          <w:rFonts w:asciiTheme="majorHAnsi" w:eastAsia="Arial" w:hAnsiTheme="majorHAnsi" w:cs="Arial"/>
          <w:sz w:val="24"/>
          <w:szCs w:val="24"/>
        </w:rPr>
        <w:t>i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d</w:t>
      </w:r>
      <w:r w:rsidRPr="003509EB">
        <w:rPr>
          <w:rFonts w:asciiTheme="majorHAnsi" w:eastAsia="Arial" w:hAnsiTheme="majorHAnsi" w:cs="Arial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c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h</w:t>
      </w:r>
      <w:r w:rsidRPr="003509EB">
        <w:rPr>
          <w:rFonts w:asciiTheme="majorHAnsi" w:eastAsia="Arial" w:hAnsiTheme="majorHAnsi" w:cs="Arial"/>
          <w:sz w:val="24"/>
          <w:szCs w:val="24"/>
        </w:rPr>
        <w:t>ild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c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f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sz w:val="24"/>
          <w:szCs w:val="24"/>
        </w:rPr>
        <w:t xml:space="preserve">r 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>s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>v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z w:val="24"/>
          <w:szCs w:val="24"/>
        </w:rPr>
        <w:t xml:space="preserve">l </w:t>
      </w:r>
      <w:r w:rsidRPr="003509EB">
        <w:rPr>
          <w:rFonts w:asciiTheme="majorHAnsi" w:eastAsia="Arial" w:hAnsiTheme="majorHAnsi" w:cs="Arial"/>
          <w:spacing w:val="3"/>
          <w:sz w:val="24"/>
          <w:szCs w:val="24"/>
        </w:rPr>
        <w:t>f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>m</w:t>
      </w:r>
      <w:r w:rsidRPr="003509EB">
        <w:rPr>
          <w:rFonts w:asciiTheme="majorHAnsi" w:eastAsia="Arial" w:hAnsiTheme="majorHAnsi" w:cs="Arial"/>
          <w:sz w:val="24"/>
          <w:szCs w:val="24"/>
        </w:rPr>
        <w:t>ili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z w:val="24"/>
          <w:szCs w:val="24"/>
        </w:rPr>
        <w:t>s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z w:val="24"/>
          <w:szCs w:val="24"/>
        </w:rPr>
        <w:t>ft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z w:val="24"/>
          <w:szCs w:val="24"/>
        </w:rPr>
        <w:t>r s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>c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hoo</w:t>
      </w:r>
      <w:r w:rsidRPr="003509EB">
        <w:rPr>
          <w:rFonts w:asciiTheme="majorHAnsi" w:eastAsia="Arial" w:hAnsiTheme="majorHAnsi" w:cs="Arial"/>
          <w:sz w:val="24"/>
          <w:szCs w:val="24"/>
        </w:rPr>
        <w:t>l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an</w:t>
      </w:r>
      <w:r w:rsidRPr="003509EB">
        <w:rPr>
          <w:rFonts w:asciiTheme="majorHAnsi" w:eastAsia="Arial" w:hAnsiTheme="majorHAnsi" w:cs="Arial"/>
          <w:sz w:val="24"/>
          <w:szCs w:val="24"/>
        </w:rPr>
        <w:t>d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sz w:val="24"/>
          <w:szCs w:val="24"/>
        </w:rPr>
        <w:t>n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-3"/>
          <w:sz w:val="24"/>
          <w:szCs w:val="24"/>
        </w:rPr>
        <w:t>w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ee</w:t>
      </w:r>
      <w:r w:rsidRPr="003509EB">
        <w:rPr>
          <w:rFonts w:asciiTheme="majorHAnsi" w:eastAsia="Arial" w:hAnsiTheme="majorHAnsi" w:cs="Arial"/>
          <w:sz w:val="24"/>
          <w:szCs w:val="24"/>
        </w:rPr>
        <w:t>k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nds</w:t>
      </w:r>
    </w:p>
    <w:p w14:paraId="02ADD03A" w14:textId="77777777" w:rsidR="00E316A0" w:rsidRPr="003509EB" w:rsidRDefault="00E316A0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3C90A77B" w14:textId="334F2ADF" w:rsidR="00E316A0" w:rsidRPr="003509EB" w:rsidRDefault="003509EB" w:rsidP="003509EB">
      <w:pPr>
        <w:spacing w:line="260" w:lineRule="exact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Arial" w:hAnsiTheme="majorHAnsi" w:cs="Arial"/>
          <w:b/>
          <w:spacing w:val="-5"/>
          <w:position w:val="-1"/>
          <w:sz w:val="24"/>
          <w:szCs w:val="24"/>
          <w:u w:color="000000"/>
        </w:rPr>
        <w:t>A</w:t>
      </w:r>
      <w:r w:rsidRPr="003509EB">
        <w:rPr>
          <w:rFonts w:asciiTheme="majorHAnsi" w:eastAsia="Arial" w:hAnsiTheme="majorHAnsi" w:cs="Arial"/>
          <w:b/>
          <w:spacing w:val="3"/>
          <w:position w:val="-1"/>
          <w:sz w:val="24"/>
          <w:szCs w:val="24"/>
          <w:u w:color="000000"/>
        </w:rPr>
        <w:t>c</w:t>
      </w:r>
      <w:r w:rsidRPr="003509EB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hi</w:t>
      </w:r>
      <w:r w:rsidRPr="003509EB">
        <w:rPr>
          <w:rFonts w:asciiTheme="majorHAnsi" w:eastAsia="Arial" w:hAnsiTheme="majorHAnsi" w:cs="Arial"/>
          <w:b/>
          <w:spacing w:val="3"/>
          <w:position w:val="-1"/>
          <w:sz w:val="24"/>
          <w:szCs w:val="24"/>
          <w:u w:color="000000"/>
        </w:rPr>
        <w:t>e</w:t>
      </w:r>
      <w:r w:rsidRPr="003509EB">
        <w:rPr>
          <w:rFonts w:asciiTheme="majorHAnsi" w:eastAsia="Arial" w:hAnsiTheme="majorHAnsi" w:cs="Arial"/>
          <w:b/>
          <w:spacing w:val="-4"/>
          <w:position w:val="-1"/>
          <w:sz w:val="24"/>
          <w:szCs w:val="24"/>
          <w:u w:color="000000"/>
        </w:rPr>
        <w:t>v</w:t>
      </w:r>
      <w:r w:rsidRPr="003509EB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e</w:t>
      </w:r>
      <w:r w:rsidRPr="003509EB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m</w:t>
      </w:r>
      <w:r w:rsidRPr="003509EB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e</w:t>
      </w:r>
      <w:r w:rsidRPr="003509EB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n</w:t>
      </w:r>
      <w:r w:rsidRPr="003509EB">
        <w:rPr>
          <w:rFonts w:asciiTheme="majorHAnsi" w:eastAsia="Arial" w:hAnsiTheme="majorHAnsi" w:cs="Arial"/>
          <w:b/>
          <w:spacing w:val="-1"/>
          <w:position w:val="-1"/>
          <w:sz w:val="24"/>
          <w:szCs w:val="24"/>
          <w:u w:color="000000"/>
        </w:rPr>
        <w:t>t</w:t>
      </w:r>
      <w:r w:rsidRPr="003509EB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s:</w:t>
      </w:r>
    </w:p>
    <w:p w14:paraId="1475F626" w14:textId="347B2F29" w:rsidR="00E316A0" w:rsidRPr="003509EB" w:rsidRDefault="003509EB">
      <w:pPr>
        <w:spacing w:before="15"/>
        <w:ind w:left="460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3509EB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N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z w:val="24"/>
          <w:szCs w:val="24"/>
        </w:rPr>
        <w:t>ti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ona</w:t>
      </w:r>
      <w:r w:rsidRPr="003509EB">
        <w:rPr>
          <w:rFonts w:asciiTheme="majorHAnsi" w:eastAsia="Arial" w:hAnsiTheme="majorHAnsi" w:cs="Arial"/>
          <w:sz w:val="24"/>
          <w:szCs w:val="24"/>
        </w:rPr>
        <w:t>l H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no</w:t>
      </w:r>
      <w:r w:rsidRPr="003509EB">
        <w:rPr>
          <w:rFonts w:asciiTheme="majorHAnsi" w:eastAsia="Arial" w:hAnsiTheme="majorHAnsi" w:cs="Arial"/>
          <w:sz w:val="24"/>
          <w:szCs w:val="24"/>
        </w:rPr>
        <w:t xml:space="preserve">r 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>S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sz w:val="24"/>
          <w:szCs w:val="24"/>
        </w:rPr>
        <w:t>ci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z w:val="24"/>
          <w:szCs w:val="24"/>
        </w:rPr>
        <w:t>t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>y</w:t>
      </w:r>
      <w:r w:rsidRPr="003509EB">
        <w:rPr>
          <w:rFonts w:asciiTheme="majorHAnsi" w:eastAsia="Arial" w:hAnsiTheme="majorHAnsi" w:cs="Arial"/>
          <w:sz w:val="24"/>
          <w:szCs w:val="24"/>
        </w:rPr>
        <w:t xml:space="preserve">:               </w:t>
      </w:r>
      <w:r w:rsidRPr="003509EB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>
        <w:rPr>
          <w:rFonts w:asciiTheme="majorHAnsi" w:eastAsia="Arial" w:hAnsiTheme="majorHAnsi" w:cs="Arial"/>
          <w:spacing w:val="1"/>
          <w:sz w:val="24"/>
          <w:szCs w:val="24"/>
        </w:rPr>
        <w:t>2020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-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P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z w:val="24"/>
          <w:szCs w:val="24"/>
        </w:rPr>
        <w:t>s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nt</w:t>
      </w:r>
    </w:p>
    <w:p w14:paraId="0C70C8D4" w14:textId="3A248D40" w:rsidR="00E316A0" w:rsidRPr="003509EB" w:rsidRDefault="003509EB">
      <w:pPr>
        <w:spacing w:line="280" w:lineRule="exact"/>
        <w:ind w:left="460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Verdana" w:hAnsiTheme="majorHAnsi" w:cs="Verdana"/>
          <w:position w:val="-1"/>
          <w:sz w:val="24"/>
          <w:szCs w:val="24"/>
        </w:rPr>
        <w:t xml:space="preserve">• </w:t>
      </w:r>
      <w:r w:rsidRPr="003509EB">
        <w:rPr>
          <w:rFonts w:asciiTheme="majorHAnsi" w:eastAsia="Verdana" w:hAnsiTheme="majorHAnsi" w:cs="Verdana"/>
          <w:spacing w:val="60"/>
          <w:position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position w:val="-1"/>
          <w:sz w:val="24"/>
          <w:szCs w:val="24"/>
        </w:rPr>
        <w:t>c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ad</w:t>
      </w:r>
      <w:r w:rsidRPr="003509EB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m</w:t>
      </w:r>
      <w:r w:rsidRPr="003509EB">
        <w:rPr>
          <w:rFonts w:asciiTheme="majorHAnsi" w:eastAsia="Arial" w:hAnsiTheme="majorHAnsi" w:cs="Arial"/>
          <w:position w:val="-1"/>
          <w:sz w:val="24"/>
          <w:szCs w:val="24"/>
        </w:rPr>
        <w:t>ic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position w:val="-1"/>
          <w:sz w:val="24"/>
          <w:szCs w:val="24"/>
        </w:rPr>
        <w:t>H</w:t>
      </w:r>
      <w:r w:rsidRPr="003509EB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no</w:t>
      </w:r>
      <w:r w:rsidRPr="003509EB">
        <w:rPr>
          <w:rFonts w:asciiTheme="majorHAnsi" w:eastAsia="Arial" w:hAnsiTheme="majorHAnsi" w:cs="Arial"/>
          <w:position w:val="-1"/>
          <w:sz w:val="24"/>
          <w:szCs w:val="24"/>
        </w:rPr>
        <w:t>r R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position w:val="-1"/>
          <w:sz w:val="24"/>
          <w:szCs w:val="24"/>
        </w:rPr>
        <w:t xml:space="preserve">ll:                  </w:t>
      </w:r>
      <w:r w:rsidRPr="003509EB">
        <w:rPr>
          <w:rFonts w:asciiTheme="majorHAnsi" w:eastAsia="Arial" w:hAnsiTheme="majorHAnsi" w:cs="Arial"/>
          <w:spacing w:val="14"/>
          <w:position w:val="-1"/>
          <w:sz w:val="24"/>
          <w:szCs w:val="24"/>
        </w:rPr>
        <w:t xml:space="preserve"> </w:t>
      </w:r>
      <w:r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2020</w:t>
      </w:r>
      <w:r w:rsidRPr="003509EB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-</w:t>
      </w:r>
      <w:r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2023</w:t>
      </w:r>
    </w:p>
    <w:p w14:paraId="5DD52942" w14:textId="612F83C9" w:rsidR="00E316A0" w:rsidRPr="003509EB" w:rsidRDefault="003509EB">
      <w:pPr>
        <w:ind w:left="460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3509EB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She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-3"/>
          <w:sz w:val="24"/>
          <w:szCs w:val="24"/>
        </w:rPr>
        <w:t>w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oo</w:t>
      </w:r>
      <w:r w:rsidRPr="003509EB">
        <w:rPr>
          <w:rFonts w:asciiTheme="majorHAnsi" w:eastAsia="Arial" w:hAnsiTheme="majorHAnsi" w:cs="Arial"/>
          <w:sz w:val="24"/>
          <w:szCs w:val="24"/>
        </w:rPr>
        <w:t>d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>c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ho</w:t>
      </w:r>
      <w:r w:rsidRPr="003509EB">
        <w:rPr>
          <w:rFonts w:asciiTheme="majorHAnsi" w:eastAsia="Arial" w:hAnsiTheme="majorHAnsi" w:cs="Arial"/>
          <w:sz w:val="24"/>
          <w:szCs w:val="24"/>
        </w:rPr>
        <w:t>l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z w:val="24"/>
          <w:szCs w:val="24"/>
        </w:rPr>
        <w:t xml:space="preserve">r 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z w:val="24"/>
          <w:szCs w:val="24"/>
        </w:rPr>
        <w:t>t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h</w:t>
      </w:r>
      <w:r w:rsidRPr="003509EB">
        <w:rPr>
          <w:rFonts w:asciiTheme="majorHAnsi" w:eastAsia="Arial" w:hAnsiTheme="majorHAnsi" w:cs="Arial"/>
          <w:spacing w:val="-3"/>
          <w:sz w:val="24"/>
          <w:szCs w:val="24"/>
        </w:rPr>
        <w:t>l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z w:val="24"/>
          <w:szCs w:val="24"/>
        </w:rPr>
        <w:t xml:space="preserve">te           </w:t>
      </w:r>
      <w:r w:rsidRPr="003509EB">
        <w:rPr>
          <w:rFonts w:asciiTheme="majorHAnsi" w:eastAsia="Arial" w:hAnsiTheme="majorHAnsi" w:cs="Arial"/>
          <w:spacing w:val="26"/>
          <w:sz w:val="24"/>
          <w:szCs w:val="24"/>
        </w:rPr>
        <w:t xml:space="preserve"> </w:t>
      </w:r>
      <w:r>
        <w:rPr>
          <w:rFonts w:asciiTheme="majorHAnsi" w:eastAsia="Arial" w:hAnsiTheme="majorHAnsi" w:cs="Arial"/>
          <w:spacing w:val="1"/>
          <w:sz w:val="24"/>
          <w:szCs w:val="24"/>
        </w:rPr>
        <w:t>2020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-</w:t>
      </w:r>
      <w:r>
        <w:rPr>
          <w:rFonts w:asciiTheme="majorHAnsi" w:eastAsia="Arial" w:hAnsiTheme="majorHAnsi" w:cs="Arial"/>
          <w:spacing w:val="1"/>
          <w:sz w:val="24"/>
          <w:szCs w:val="24"/>
        </w:rPr>
        <w:t>2023</w:t>
      </w:r>
    </w:p>
    <w:p w14:paraId="559CA450" w14:textId="77777777" w:rsidR="00E316A0" w:rsidRPr="003509EB" w:rsidRDefault="00E316A0">
      <w:pPr>
        <w:spacing w:before="7" w:line="140" w:lineRule="exact"/>
        <w:rPr>
          <w:rFonts w:asciiTheme="majorHAnsi" w:hAnsiTheme="majorHAnsi"/>
          <w:sz w:val="15"/>
          <w:szCs w:val="15"/>
        </w:rPr>
      </w:pPr>
    </w:p>
    <w:p w14:paraId="75587B02" w14:textId="77777777" w:rsidR="00E316A0" w:rsidRPr="003509EB" w:rsidRDefault="00E316A0">
      <w:pPr>
        <w:spacing w:line="200" w:lineRule="exact"/>
        <w:rPr>
          <w:rFonts w:asciiTheme="majorHAnsi" w:hAnsiTheme="majorHAnsi"/>
        </w:rPr>
      </w:pPr>
    </w:p>
    <w:p w14:paraId="5E73F5C9" w14:textId="77777777" w:rsidR="00E316A0" w:rsidRPr="003509EB" w:rsidRDefault="00E316A0">
      <w:pPr>
        <w:spacing w:line="200" w:lineRule="exact"/>
        <w:rPr>
          <w:rFonts w:asciiTheme="majorHAnsi" w:hAnsiTheme="majorHAnsi"/>
        </w:rPr>
      </w:pPr>
    </w:p>
    <w:p w14:paraId="69EB0593" w14:textId="4374A190" w:rsidR="00E316A0" w:rsidRPr="003509EB" w:rsidRDefault="003509EB" w:rsidP="003509EB">
      <w:pPr>
        <w:spacing w:line="260" w:lineRule="exact"/>
        <w:ind w:left="100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V</w:t>
      </w:r>
      <w:r w:rsidRPr="003509EB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olun</w:t>
      </w:r>
      <w:r w:rsidRPr="003509EB">
        <w:rPr>
          <w:rFonts w:asciiTheme="majorHAnsi" w:eastAsia="Arial" w:hAnsiTheme="majorHAnsi" w:cs="Arial"/>
          <w:b/>
          <w:spacing w:val="-1"/>
          <w:position w:val="-1"/>
          <w:sz w:val="24"/>
          <w:szCs w:val="24"/>
          <w:u w:color="000000"/>
        </w:rPr>
        <w:t>t</w:t>
      </w:r>
      <w:r w:rsidRPr="003509EB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eer</w:t>
      </w:r>
      <w:r w:rsidRPr="003509EB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 xml:space="preserve"> </w:t>
      </w:r>
      <w:r w:rsidRPr="003509EB">
        <w:rPr>
          <w:rFonts w:asciiTheme="majorHAnsi" w:eastAsia="Arial" w:hAnsiTheme="majorHAnsi" w:cs="Arial"/>
          <w:b/>
          <w:spacing w:val="-2"/>
          <w:position w:val="-1"/>
          <w:sz w:val="24"/>
          <w:szCs w:val="24"/>
          <w:u w:color="000000"/>
        </w:rPr>
        <w:t>E</w:t>
      </w:r>
      <w:r w:rsidRPr="003509EB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x</w:t>
      </w:r>
      <w:r w:rsidRPr="003509EB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p</w:t>
      </w:r>
      <w:r w:rsidRPr="003509EB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e</w:t>
      </w:r>
      <w:r w:rsidRPr="003509EB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r</w:t>
      </w:r>
      <w:r w:rsidRPr="003509EB">
        <w:rPr>
          <w:rFonts w:asciiTheme="majorHAnsi" w:eastAsia="Arial" w:hAnsiTheme="majorHAnsi" w:cs="Arial"/>
          <w:b/>
          <w:spacing w:val="-2"/>
          <w:position w:val="-1"/>
          <w:sz w:val="24"/>
          <w:szCs w:val="24"/>
          <w:u w:color="000000"/>
        </w:rPr>
        <w:t>i</w:t>
      </w:r>
      <w:r w:rsidRPr="003509EB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e</w:t>
      </w:r>
      <w:r w:rsidRPr="003509EB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n</w:t>
      </w:r>
      <w:r w:rsidRPr="003509EB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c</w:t>
      </w:r>
      <w:r w:rsidRPr="003509EB">
        <w:rPr>
          <w:rFonts w:asciiTheme="majorHAnsi" w:eastAsia="Arial" w:hAnsiTheme="majorHAnsi" w:cs="Arial"/>
          <w:b/>
          <w:spacing w:val="-1"/>
          <w:position w:val="-1"/>
          <w:sz w:val="24"/>
          <w:szCs w:val="24"/>
          <w:u w:color="000000"/>
        </w:rPr>
        <w:t>e</w:t>
      </w:r>
      <w:r w:rsidRPr="003509EB">
        <w:rPr>
          <w:rFonts w:asciiTheme="majorHAnsi" w:eastAsia="Arial" w:hAnsiTheme="majorHAnsi" w:cs="Arial"/>
          <w:position w:val="-1"/>
          <w:sz w:val="24"/>
          <w:szCs w:val="24"/>
          <w:u w:color="000000"/>
        </w:rPr>
        <w:t>:</w:t>
      </w:r>
    </w:p>
    <w:p w14:paraId="7841D082" w14:textId="7C75FBDF" w:rsidR="00E316A0" w:rsidRPr="003509EB" w:rsidRDefault="003509EB">
      <w:pPr>
        <w:spacing w:before="15"/>
        <w:ind w:left="460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3509EB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B</w:t>
      </w:r>
      <w:r w:rsidRPr="003509EB">
        <w:rPr>
          <w:rFonts w:asciiTheme="majorHAnsi" w:eastAsia="Arial" w:hAnsiTheme="majorHAnsi" w:cs="Arial"/>
          <w:sz w:val="24"/>
          <w:szCs w:val="24"/>
        </w:rPr>
        <w:t>ig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B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sz w:val="24"/>
          <w:szCs w:val="24"/>
        </w:rPr>
        <w:t>t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he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z w:val="24"/>
          <w:szCs w:val="24"/>
        </w:rPr>
        <w:t>/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B</w:t>
      </w:r>
      <w:r w:rsidRPr="003509EB">
        <w:rPr>
          <w:rFonts w:asciiTheme="majorHAnsi" w:eastAsia="Arial" w:hAnsiTheme="majorHAnsi" w:cs="Arial"/>
          <w:sz w:val="24"/>
          <w:szCs w:val="24"/>
        </w:rPr>
        <w:t>ig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3509EB">
        <w:rPr>
          <w:rFonts w:asciiTheme="majorHAnsi" w:eastAsia="Arial" w:hAnsiTheme="majorHAnsi" w:cs="Arial"/>
          <w:sz w:val="24"/>
          <w:szCs w:val="24"/>
        </w:rPr>
        <w:t>ist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z w:val="24"/>
          <w:szCs w:val="24"/>
        </w:rPr>
        <w:t>s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>
        <w:rPr>
          <w:rFonts w:asciiTheme="majorHAnsi" w:eastAsia="Arial" w:hAnsiTheme="majorHAnsi" w:cs="Arial"/>
          <w:spacing w:val="1"/>
          <w:sz w:val="24"/>
          <w:szCs w:val="24"/>
        </w:rPr>
        <w:t>2020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-</w:t>
      </w:r>
      <w:r>
        <w:rPr>
          <w:rFonts w:asciiTheme="majorHAnsi" w:eastAsia="Arial" w:hAnsiTheme="majorHAnsi" w:cs="Arial"/>
          <w:spacing w:val="1"/>
          <w:sz w:val="24"/>
          <w:szCs w:val="24"/>
        </w:rPr>
        <w:t>2023</w:t>
      </w:r>
      <w:r w:rsidRPr="003509EB">
        <w:rPr>
          <w:rFonts w:asciiTheme="majorHAnsi" w:eastAsia="Arial" w:hAnsiTheme="majorHAnsi" w:cs="Arial"/>
          <w:sz w:val="24"/>
          <w:szCs w:val="24"/>
        </w:rPr>
        <w:t>;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he</w:t>
      </w:r>
      <w:r w:rsidRPr="003509EB">
        <w:rPr>
          <w:rFonts w:asciiTheme="majorHAnsi" w:eastAsia="Arial" w:hAnsiTheme="majorHAnsi" w:cs="Arial"/>
          <w:sz w:val="24"/>
          <w:szCs w:val="24"/>
        </w:rPr>
        <w:t>lp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z w:val="24"/>
          <w:szCs w:val="24"/>
        </w:rPr>
        <w:t>t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>v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ar</w:t>
      </w:r>
      <w:r w:rsidRPr="003509EB">
        <w:rPr>
          <w:rFonts w:asciiTheme="majorHAnsi" w:eastAsia="Arial" w:hAnsiTheme="majorHAnsi" w:cs="Arial"/>
          <w:sz w:val="24"/>
          <w:szCs w:val="24"/>
        </w:rPr>
        <w:t>i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ou</w:t>
      </w:r>
      <w:r w:rsidRPr="003509EB">
        <w:rPr>
          <w:rFonts w:asciiTheme="majorHAnsi" w:eastAsia="Arial" w:hAnsiTheme="majorHAnsi" w:cs="Arial"/>
          <w:sz w:val="24"/>
          <w:szCs w:val="24"/>
        </w:rPr>
        <w:t>s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e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>v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en</w:t>
      </w:r>
      <w:r w:rsidRPr="003509EB">
        <w:rPr>
          <w:rFonts w:asciiTheme="majorHAnsi" w:eastAsia="Arial" w:hAnsiTheme="majorHAnsi" w:cs="Arial"/>
          <w:sz w:val="24"/>
          <w:szCs w:val="24"/>
        </w:rPr>
        <w:t>ts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>t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h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ou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g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h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ou</w:t>
      </w:r>
      <w:r w:rsidRPr="003509EB">
        <w:rPr>
          <w:rFonts w:asciiTheme="majorHAnsi" w:eastAsia="Arial" w:hAnsiTheme="majorHAnsi" w:cs="Arial"/>
          <w:sz w:val="24"/>
          <w:szCs w:val="24"/>
        </w:rPr>
        <w:t>t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t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h</w:t>
      </w:r>
      <w:r w:rsidRPr="003509EB">
        <w:rPr>
          <w:rFonts w:asciiTheme="majorHAnsi" w:eastAsia="Arial" w:hAnsiTheme="majorHAnsi" w:cs="Arial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>y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ear</w:t>
      </w:r>
    </w:p>
    <w:p w14:paraId="0FE911F3" w14:textId="1EE0F5AB" w:rsidR="00E316A0" w:rsidRPr="003509EB" w:rsidRDefault="003509EB">
      <w:pPr>
        <w:ind w:left="460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3509EB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Ol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ne</w:t>
      </w:r>
      <w:r w:rsidRPr="003509EB">
        <w:rPr>
          <w:rFonts w:asciiTheme="majorHAnsi" w:eastAsia="Arial" w:hAnsiTheme="majorHAnsi" w:cs="Arial"/>
          <w:sz w:val="24"/>
          <w:szCs w:val="24"/>
        </w:rPr>
        <w:t>y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Bo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>y</w:t>
      </w:r>
      <w:r w:rsidRPr="003509EB">
        <w:rPr>
          <w:rFonts w:asciiTheme="majorHAnsi" w:eastAsia="Arial" w:hAnsiTheme="majorHAnsi" w:cs="Arial"/>
          <w:sz w:val="24"/>
          <w:szCs w:val="24"/>
        </w:rPr>
        <w:t>s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&amp;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Gi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z w:val="24"/>
          <w:szCs w:val="24"/>
        </w:rPr>
        <w:t>ls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Cl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u</w:t>
      </w:r>
      <w:r w:rsidRPr="003509EB">
        <w:rPr>
          <w:rFonts w:asciiTheme="majorHAnsi" w:eastAsia="Arial" w:hAnsiTheme="majorHAnsi" w:cs="Arial"/>
          <w:sz w:val="24"/>
          <w:szCs w:val="24"/>
        </w:rPr>
        <w:t>b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>
        <w:rPr>
          <w:rFonts w:asciiTheme="majorHAnsi" w:eastAsia="Arial" w:hAnsiTheme="majorHAnsi" w:cs="Arial"/>
          <w:spacing w:val="1"/>
          <w:sz w:val="24"/>
          <w:szCs w:val="24"/>
        </w:rPr>
        <w:t>2021</w:t>
      </w:r>
      <w:r w:rsidRPr="003509EB">
        <w:rPr>
          <w:rFonts w:asciiTheme="majorHAnsi" w:eastAsia="Arial" w:hAnsiTheme="majorHAnsi" w:cs="Arial"/>
          <w:sz w:val="24"/>
          <w:szCs w:val="24"/>
        </w:rPr>
        <w:t>;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s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u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>m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m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z w:val="24"/>
          <w:szCs w:val="24"/>
        </w:rPr>
        <w:t>r c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u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n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>s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z w:val="24"/>
          <w:szCs w:val="24"/>
        </w:rPr>
        <w:t>l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or</w:t>
      </w:r>
    </w:p>
    <w:p w14:paraId="7B626187" w14:textId="4AF0F491" w:rsidR="00E316A0" w:rsidRPr="003509EB" w:rsidRDefault="003509EB">
      <w:pPr>
        <w:ind w:left="460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3509EB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She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-3"/>
          <w:sz w:val="24"/>
          <w:szCs w:val="24"/>
        </w:rPr>
        <w:t>w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oo</w:t>
      </w:r>
      <w:r w:rsidRPr="003509EB">
        <w:rPr>
          <w:rFonts w:asciiTheme="majorHAnsi" w:eastAsia="Arial" w:hAnsiTheme="majorHAnsi" w:cs="Arial"/>
          <w:sz w:val="24"/>
          <w:szCs w:val="24"/>
        </w:rPr>
        <w:t>d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z w:val="24"/>
          <w:szCs w:val="24"/>
        </w:rPr>
        <w:t>l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z w:val="24"/>
          <w:szCs w:val="24"/>
        </w:rPr>
        <w:t>y</w:t>
      </w:r>
      <w:r w:rsidRPr="003509EB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3"/>
          <w:sz w:val="24"/>
          <w:szCs w:val="24"/>
        </w:rPr>
        <w:t>f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sz w:val="24"/>
          <w:szCs w:val="24"/>
        </w:rPr>
        <w:t xml:space="preserve">r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L</w:t>
      </w:r>
      <w:r w:rsidRPr="003509EB">
        <w:rPr>
          <w:rFonts w:asciiTheme="majorHAnsi" w:eastAsia="Arial" w:hAnsiTheme="majorHAnsi" w:cs="Arial"/>
          <w:spacing w:val="-3"/>
          <w:sz w:val="24"/>
          <w:szCs w:val="24"/>
        </w:rPr>
        <w:t>i</w:t>
      </w:r>
      <w:r w:rsidRPr="003509EB">
        <w:rPr>
          <w:rFonts w:asciiTheme="majorHAnsi" w:eastAsia="Arial" w:hAnsiTheme="majorHAnsi" w:cs="Arial"/>
          <w:sz w:val="24"/>
          <w:szCs w:val="24"/>
        </w:rPr>
        <w:t>fe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 xml:space="preserve">-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M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z w:val="24"/>
          <w:szCs w:val="24"/>
        </w:rPr>
        <w:t>y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>
        <w:rPr>
          <w:rFonts w:asciiTheme="majorHAnsi" w:eastAsia="Arial" w:hAnsiTheme="majorHAnsi" w:cs="Arial"/>
          <w:spacing w:val="1"/>
          <w:sz w:val="24"/>
          <w:szCs w:val="24"/>
        </w:rPr>
        <w:t>2021</w:t>
      </w:r>
      <w:r w:rsidRPr="003509EB">
        <w:rPr>
          <w:rFonts w:asciiTheme="majorHAnsi" w:eastAsia="Arial" w:hAnsiTheme="majorHAnsi" w:cs="Arial"/>
          <w:sz w:val="24"/>
          <w:szCs w:val="24"/>
        </w:rPr>
        <w:t>,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>
        <w:rPr>
          <w:rFonts w:asciiTheme="majorHAnsi" w:eastAsia="Arial" w:hAnsiTheme="majorHAnsi" w:cs="Arial"/>
          <w:spacing w:val="-1"/>
          <w:sz w:val="24"/>
          <w:szCs w:val="24"/>
        </w:rPr>
        <w:t>2022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 xml:space="preserve"> a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n</w:t>
      </w:r>
      <w:r w:rsidRPr="003509EB">
        <w:rPr>
          <w:rFonts w:asciiTheme="majorHAnsi" w:eastAsia="Arial" w:hAnsiTheme="majorHAnsi" w:cs="Arial"/>
          <w:sz w:val="24"/>
          <w:szCs w:val="24"/>
        </w:rPr>
        <w:t>d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>
        <w:rPr>
          <w:rFonts w:asciiTheme="majorHAnsi" w:eastAsia="Arial" w:hAnsiTheme="majorHAnsi" w:cs="Arial"/>
          <w:spacing w:val="-1"/>
          <w:sz w:val="24"/>
          <w:szCs w:val="24"/>
        </w:rPr>
        <w:t>2023</w:t>
      </w:r>
    </w:p>
    <w:p w14:paraId="08447879" w14:textId="77777777" w:rsidR="00E316A0" w:rsidRPr="003509EB" w:rsidRDefault="00E316A0">
      <w:pPr>
        <w:spacing w:before="18" w:line="260" w:lineRule="exact"/>
        <w:rPr>
          <w:rFonts w:asciiTheme="majorHAnsi" w:hAnsiTheme="majorHAnsi"/>
          <w:sz w:val="26"/>
          <w:szCs w:val="26"/>
        </w:rPr>
      </w:pPr>
    </w:p>
    <w:p w14:paraId="1D3776C1" w14:textId="6C66F796" w:rsidR="00E316A0" w:rsidRPr="003509EB" w:rsidRDefault="003509EB" w:rsidP="003509EB">
      <w:pPr>
        <w:spacing w:line="260" w:lineRule="exact"/>
        <w:ind w:left="100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In</w:t>
      </w:r>
      <w:r w:rsidRPr="003509EB">
        <w:rPr>
          <w:rFonts w:asciiTheme="majorHAnsi" w:eastAsia="Arial" w:hAnsiTheme="majorHAnsi" w:cs="Arial"/>
          <w:b/>
          <w:spacing w:val="-1"/>
          <w:position w:val="-1"/>
          <w:sz w:val="24"/>
          <w:szCs w:val="24"/>
          <w:u w:color="000000"/>
        </w:rPr>
        <w:t>t</w:t>
      </w:r>
      <w:r w:rsidRPr="003509EB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e</w:t>
      </w:r>
      <w:r w:rsidRPr="003509EB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r</w:t>
      </w:r>
      <w:r w:rsidRPr="003509EB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es</w:t>
      </w:r>
      <w:r w:rsidRPr="003509EB">
        <w:rPr>
          <w:rFonts w:asciiTheme="majorHAnsi" w:eastAsia="Arial" w:hAnsiTheme="majorHAnsi" w:cs="Arial"/>
          <w:b/>
          <w:spacing w:val="-1"/>
          <w:position w:val="-1"/>
          <w:sz w:val="24"/>
          <w:szCs w:val="24"/>
          <w:u w:color="000000"/>
        </w:rPr>
        <w:t>t</w:t>
      </w:r>
      <w:r w:rsidRPr="003509EB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s</w:t>
      </w:r>
      <w:r w:rsidRPr="003509EB">
        <w:rPr>
          <w:rFonts w:asciiTheme="majorHAnsi" w:eastAsia="Arial" w:hAnsiTheme="majorHAnsi" w:cs="Arial"/>
          <w:b/>
          <w:spacing w:val="3"/>
          <w:position w:val="-1"/>
          <w:sz w:val="24"/>
          <w:szCs w:val="24"/>
          <w:u w:color="000000"/>
        </w:rPr>
        <w:t>/</w:t>
      </w:r>
      <w:r w:rsidRPr="003509EB">
        <w:rPr>
          <w:rFonts w:asciiTheme="majorHAnsi" w:eastAsia="Arial" w:hAnsiTheme="majorHAnsi" w:cs="Arial"/>
          <w:b/>
          <w:spacing w:val="-8"/>
          <w:position w:val="-1"/>
          <w:sz w:val="24"/>
          <w:szCs w:val="24"/>
          <w:u w:color="000000"/>
        </w:rPr>
        <w:t>A</w:t>
      </w:r>
      <w:r w:rsidRPr="003509EB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c</w:t>
      </w:r>
      <w:r w:rsidRPr="003509EB">
        <w:rPr>
          <w:rFonts w:asciiTheme="majorHAnsi" w:eastAsia="Arial" w:hAnsiTheme="majorHAnsi" w:cs="Arial"/>
          <w:b/>
          <w:spacing w:val="-1"/>
          <w:position w:val="-1"/>
          <w:sz w:val="24"/>
          <w:szCs w:val="24"/>
          <w:u w:color="000000"/>
        </w:rPr>
        <w:t>t</w:t>
      </w:r>
      <w:r w:rsidRPr="003509EB">
        <w:rPr>
          <w:rFonts w:asciiTheme="majorHAnsi" w:eastAsia="Arial" w:hAnsiTheme="majorHAnsi" w:cs="Arial"/>
          <w:b/>
          <w:spacing w:val="3"/>
          <w:position w:val="-1"/>
          <w:sz w:val="24"/>
          <w:szCs w:val="24"/>
          <w:u w:color="000000"/>
        </w:rPr>
        <w:t>i</w:t>
      </w:r>
      <w:r w:rsidRPr="003509EB">
        <w:rPr>
          <w:rFonts w:asciiTheme="majorHAnsi" w:eastAsia="Arial" w:hAnsiTheme="majorHAnsi" w:cs="Arial"/>
          <w:b/>
          <w:spacing w:val="-4"/>
          <w:position w:val="-1"/>
          <w:sz w:val="24"/>
          <w:szCs w:val="24"/>
          <w:u w:color="000000"/>
        </w:rPr>
        <w:t>v</w:t>
      </w:r>
      <w:r w:rsidRPr="003509EB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i</w:t>
      </w:r>
      <w:r w:rsidRPr="003509EB">
        <w:rPr>
          <w:rFonts w:asciiTheme="majorHAnsi" w:eastAsia="Arial" w:hAnsiTheme="majorHAnsi" w:cs="Arial"/>
          <w:b/>
          <w:spacing w:val="-1"/>
          <w:position w:val="-1"/>
          <w:sz w:val="24"/>
          <w:szCs w:val="24"/>
          <w:u w:color="000000"/>
        </w:rPr>
        <w:t>t</w:t>
      </w:r>
      <w:r w:rsidRPr="003509EB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i</w:t>
      </w:r>
      <w:r w:rsidRPr="003509EB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es</w:t>
      </w:r>
      <w:r w:rsidRPr="003509EB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:</w:t>
      </w:r>
    </w:p>
    <w:p w14:paraId="73D39138" w14:textId="75B10E24" w:rsidR="00E316A0" w:rsidRPr="003509EB" w:rsidRDefault="003509EB">
      <w:pPr>
        <w:spacing w:before="15"/>
        <w:ind w:left="460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3509EB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She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-3"/>
          <w:sz w:val="24"/>
          <w:szCs w:val="24"/>
        </w:rPr>
        <w:t>w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oo</w:t>
      </w:r>
      <w:r w:rsidRPr="003509EB">
        <w:rPr>
          <w:rFonts w:asciiTheme="majorHAnsi" w:eastAsia="Arial" w:hAnsiTheme="majorHAnsi" w:cs="Arial"/>
          <w:sz w:val="24"/>
          <w:szCs w:val="24"/>
        </w:rPr>
        <w:t>d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Hi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g</w:t>
      </w:r>
      <w:r w:rsidRPr="003509EB">
        <w:rPr>
          <w:rFonts w:asciiTheme="majorHAnsi" w:eastAsia="Arial" w:hAnsiTheme="majorHAnsi" w:cs="Arial"/>
          <w:sz w:val="24"/>
          <w:szCs w:val="24"/>
        </w:rPr>
        <w:t>h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3509EB">
        <w:rPr>
          <w:rFonts w:asciiTheme="majorHAnsi" w:eastAsia="Arial" w:hAnsiTheme="majorHAnsi" w:cs="Arial"/>
          <w:sz w:val="24"/>
          <w:szCs w:val="24"/>
        </w:rPr>
        <w:t>c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h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sz w:val="24"/>
          <w:szCs w:val="24"/>
        </w:rPr>
        <w:t>l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La</w:t>
      </w:r>
      <w:r w:rsidRPr="003509EB">
        <w:rPr>
          <w:rFonts w:asciiTheme="majorHAnsi" w:eastAsia="Arial" w:hAnsiTheme="majorHAnsi" w:cs="Arial"/>
          <w:sz w:val="24"/>
          <w:szCs w:val="24"/>
        </w:rPr>
        <w:t>c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sz w:val="24"/>
          <w:szCs w:val="24"/>
        </w:rPr>
        <w:t>sse</w:t>
      </w:r>
      <w:r w:rsidRPr="003509EB">
        <w:rPr>
          <w:rFonts w:asciiTheme="majorHAnsi" w:eastAsia="Arial" w:hAnsiTheme="majorHAnsi" w:cs="Arial"/>
          <w:spacing w:val="-3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>T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z w:val="24"/>
          <w:szCs w:val="24"/>
        </w:rPr>
        <w:t xml:space="preserve">m </w:t>
      </w:r>
      <w:r w:rsidRPr="003509EB">
        <w:rPr>
          <w:rFonts w:asciiTheme="majorHAnsi" w:eastAsia="Arial" w:hAnsiTheme="majorHAnsi" w:cs="Arial"/>
          <w:spacing w:val="25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JV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-</w:t>
      </w:r>
      <w:r>
        <w:rPr>
          <w:rFonts w:asciiTheme="majorHAnsi" w:eastAsia="Arial" w:hAnsiTheme="majorHAnsi" w:cs="Arial"/>
          <w:spacing w:val="1"/>
          <w:sz w:val="24"/>
          <w:szCs w:val="24"/>
        </w:rPr>
        <w:t>2020</w:t>
      </w:r>
      <w:r w:rsidRPr="003509EB">
        <w:rPr>
          <w:rFonts w:asciiTheme="majorHAnsi" w:eastAsia="Arial" w:hAnsiTheme="majorHAnsi" w:cs="Arial"/>
          <w:sz w:val="24"/>
          <w:szCs w:val="24"/>
        </w:rPr>
        <w:t>,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>V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z w:val="24"/>
          <w:szCs w:val="24"/>
        </w:rPr>
        <w:t>sity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>
        <w:rPr>
          <w:rFonts w:asciiTheme="majorHAnsi" w:eastAsia="Arial" w:hAnsiTheme="majorHAnsi" w:cs="Arial"/>
          <w:spacing w:val="1"/>
          <w:sz w:val="24"/>
          <w:szCs w:val="24"/>
        </w:rPr>
        <w:t>2021</w:t>
      </w:r>
      <w:r w:rsidRPr="003509EB">
        <w:rPr>
          <w:rFonts w:asciiTheme="majorHAnsi" w:eastAsia="Arial" w:hAnsiTheme="majorHAnsi" w:cs="Arial"/>
          <w:sz w:val="24"/>
          <w:szCs w:val="24"/>
        </w:rPr>
        <w:t>,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>
        <w:rPr>
          <w:rFonts w:asciiTheme="majorHAnsi" w:eastAsia="Arial" w:hAnsiTheme="majorHAnsi" w:cs="Arial"/>
          <w:spacing w:val="1"/>
          <w:sz w:val="24"/>
          <w:szCs w:val="24"/>
        </w:rPr>
        <w:t>2022</w:t>
      </w:r>
      <w:r w:rsidRPr="003509EB">
        <w:rPr>
          <w:rFonts w:asciiTheme="majorHAnsi" w:eastAsia="Arial" w:hAnsiTheme="majorHAnsi" w:cs="Arial"/>
          <w:sz w:val="24"/>
          <w:szCs w:val="24"/>
        </w:rPr>
        <w:t>,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>
        <w:rPr>
          <w:rFonts w:asciiTheme="majorHAnsi" w:eastAsia="Arial" w:hAnsiTheme="majorHAnsi" w:cs="Arial"/>
          <w:spacing w:val="1"/>
          <w:sz w:val="24"/>
          <w:szCs w:val="24"/>
        </w:rPr>
        <w:t>2023</w:t>
      </w:r>
    </w:p>
    <w:p w14:paraId="1676F9A6" w14:textId="0D63A9C5" w:rsidR="00E316A0" w:rsidRPr="003509EB" w:rsidRDefault="003509EB">
      <w:pPr>
        <w:spacing w:line="280" w:lineRule="exact"/>
        <w:ind w:left="460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Verdana" w:hAnsiTheme="majorHAnsi" w:cs="Verdana"/>
          <w:position w:val="-1"/>
          <w:sz w:val="24"/>
          <w:szCs w:val="24"/>
        </w:rPr>
        <w:t xml:space="preserve">• </w:t>
      </w:r>
      <w:r w:rsidRPr="003509EB">
        <w:rPr>
          <w:rFonts w:asciiTheme="majorHAnsi" w:eastAsia="Verdana" w:hAnsiTheme="majorHAnsi" w:cs="Verdana"/>
          <w:spacing w:val="60"/>
          <w:position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position w:val="-1"/>
          <w:sz w:val="24"/>
          <w:szCs w:val="24"/>
        </w:rPr>
        <w:t>Gi</w:t>
      </w:r>
      <w:r w:rsidRPr="003509EB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position w:val="-1"/>
          <w:sz w:val="24"/>
          <w:szCs w:val="24"/>
        </w:rPr>
        <w:t xml:space="preserve">l 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S</w:t>
      </w:r>
      <w:r w:rsidRPr="003509EB">
        <w:rPr>
          <w:rFonts w:asciiTheme="majorHAnsi" w:eastAsia="Arial" w:hAnsiTheme="majorHAnsi" w:cs="Arial"/>
          <w:position w:val="-1"/>
          <w:sz w:val="24"/>
          <w:szCs w:val="24"/>
        </w:rPr>
        <w:t>c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ou</w:t>
      </w:r>
      <w:r w:rsidRPr="003509EB">
        <w:rPr>
          <w:rFonts w:asciiTheme="majorHAnsi" w:eastAsia="Arial" w:hAnsiTheme="majorHAnsi" w:cs="Arial"/>
          <w:position w:val="-1"/>
          <w:sz w:val="24"/>
          <w:szCs w:val="24"/>
        </w:rPr>
        <w:t>ts</w:t>
      </w:r>
      <w:r w:rsidRPr="003509EB">
        <w:rPr>
          <w:rFonts w:asciiTheme="majorHAnsi" w:eastAsia="Arial" w:hAnsiTheme="majorHAnsi" w:cs="Arial"/>
          <w:spacing w:val="-2"/>
          <w:position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position w:val="-1"/>
          <w:sz w:val="24"/>
          <w:szCs w:val="24"/>
        </w:rPr>
        <w:t>–</w:t>
      </w:r>
      <w:r w:rsidRPr="003509EB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position w:val="-1"/>
          <w:sz w:val="24"/>
          <w:szCs w:val="24"/>
        </w:rPr>
        <w:t>si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n</w:t>
      </w:r>
      <w:r w:rsidRPr="003509EB">
        <w:rPr>
          <w:rFonts w:asciiTheme="majorHAnsi" w:eastAsia="Arial" w:hAnsiTheme="majorHAnsi" w:cs="Arial"/>
          <w:position w:val="-1"/>
          <w:sz w:val="24"/>
          <w:szCs w:val="24"/>
        </w:rPr>
        <w:t>ce</w:t>
      </w:r>
      <w:r w:rsidRPr="003509EB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 xml:space="preserve"> </w:t>
      </w:r>
      <w:r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2019</w:t>
      </w:r>
    </w:p>
    <w:p w14:paraId="6D5402C9" w14:textId="77777777" w:rsidR="00E316A0" w:rsidRPr="003509EB" w:rsidRDefault="003509EB">
      <w:pPr>
        <w:ind w:left="460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3509EB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P</w:t>
      </w:r>
      <w:r w:rsidRPr="003509EB">
        <w:rPr>
          <w:rFonts w:asciiTheme="majorHAnsi" w:eastAsia="Arial" w:hAnsiTheme="majorHAnsi" w:cs="Arial"/>
          <w:sz w:val="24"/>
          <w:szCs w:val="24"/>
        </w:rPr>
        <w:t>i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an</w:t>
      </w:r>
      <w:r w:rsidRPr="003509EB">
        <w:rPr>
          <w:rFonts w:asciiTheme="majorHAnsi" w:eastAsia="Arial" w:hAnsiTheme="majorHAnsi" w:cs="Arial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–</w:t>
      </w:r>
      <w:r w:rsidRPr="003509EB">
        <w:rPr>
          <w:rFonts w:asciiTheme="majorHAnsi" w:eastAsia="Arial" w:hAnsiTheme="majorHAnsi" w:cs="Arial"/>
          <w:sz w:val="24"/>
          <w:szCs w:val="24"/>
        </w:rPr>
        <w:t>si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n</w:t>
      </w:r>
      <w:r w:rsidRPr="003509EB">
        <w:rPr>
          <w:rFonts w:asciiTheme="majorHAnsi" w:eastAsia="Arial" w:hAnsiTheme="majorHAnsi" w:cs="Arial"/>
          <w:sz w:val="24"/>
          <w:szCs w:val="24"/>
        </w:rPr>
        <w:t>ce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2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0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02</w:t>
      </w:r>
    </w:p>
    <w:p w14:paraId="4AFBBCAD" w14:textId="77777777" w:rsidR="00E316A0" w:rsidRPr="003509EB" w:rsidRDefault="00E316A0">
      <w:pPr>
        <w:spacing w:before="1" w:line="280" w:lineRule="exact"/>
        <w:rPr>
          <w:rFonts w:asciiTheme="majorHAnsi" w:hAnsiTheme="majorHAnsi"/>
          <w:sz w:val="28"/>
          <w:szCs w:val="28"/>
        </w:rPr>
      </w:pPr>
    </w:p>
    <w:p w14:paraId="34B25707" w14:textId="7F2C7504" w:rsidR="00E316A0" w:rsidRPr="003509EB" w:rsidRDefault="003509EB" w:rsidP="003509EB">
      <w:pPr>
        <w:spacing w:line="260" w:lineRule="exact"/>
        <w:ind w:left="100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Compu</w:t>
      </w:r>
      <w:r w:rsidRPr="003509EB">
        <w:rPr>
          <w:rFonts w:asciiTheme="majorHAnsi" w:eastAsia="Arial" w:hAnsiTheme="majorHAnsi" w:cs="Arial"/>
          <w:b/>
          <w:spacing w:val="-1"/>
          <w:position w:val="-1"/>
          <w:sz w:val="24"/>
          <w:szCs w:val="24"/>
          <w:u w:color="000000"/>
        </w:rPr>
        <w:t>t</w:t>
      </w:r>
      <w:r w:rsidRPr="003509EB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e</w:t>
      </w:r>
      <w:r w:rsidRPr="003509EB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r</w:t>
      </w:r>
      <w:r w:rsidRPr="003509EB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 xml:space="preserve"> Sk</w:t>
      </w:r>
      <w:r w:rsidRPr="003509EB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il</w:t>
      </w:r>
      <w:r w:rsidRPr="003509EB">
        <w:rPr>
          <w:rFonts w:asciiTheme="majorHAnsi" w:eastAsia="Arial" w:hAnsiTheme="majorHAnsi" w:cs="Arial"/>
          <w:b/>
          <w:spacing w:val="-2"/>
          <w:position w:val="-1"/>
          <w:sz w:val="24"/>
          <w:szCs w:val="24"/>
          <w:u w:color="000000"/>
        </w:rPr>
        <w:t>l</w:t>
      </w:r>
      <w:r w:rsidRPr="003509EB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s</w:t>
      </w:r>
      <w:r w:rsidRPr="003509EB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:</w:t>
      </w:r>
    </w:p>
    <w:p w14:paraId="38C1783E" w14:textId="77777777" w:rsidR="00E316A0" w:rsidRPr="003509EB" w:rsidRDefault="003509EB">
      <w:pPr>
        <w:spacing w:before="29"/>
        <w:ind w:left="100"/>
        <w:rPr>
          <w:rFonts w:asciiTheme="majorHAnsi" w:eastAsia="Arial" w:hAnsiTheme="majorHAnsi" w:cs="Arial"/>
          <w:sz w:val="24"/>
          <w:szCs w:val="24"/>
        </w:rPr>
        <w:sectPr w:rsidR="00E316A0" w:rsidRPr="003509EB">
          <w:pgSz w:w="12240" w:h="15840"/>
          <w:pgMar w:top="640" w:right="1720" w:bottom="280" w:left="1340" w:header="720" w:footer="720" w:gutter="0"/>
          <w:cols w:space="720"/>
        </w:sectPr>
      </w:pP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P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ro</w:t>
      </w:r>
      <w:r w:rsidRPr="003509EB">
        <w:rPr>
          <w:rFonts w:asciiTheme="majorHAnsi" w:eastAsia="Arial" w:hAnsiTheme="majorHAnsi" w:cs="Arial"/>
          <w:spacing w:val="3"/>
          <w:sz w:val="24"/>
          <w:szCs w:val="24"/>
        </w:rPr>
        <w:t>f</w:t>
      </w:r>
      <w:r w:rsidRPr="003509EB">
        <w:rPr>
          <w:rFonts w:asciiTheme="majorHAnsi" w:eastAsia="Arial" w:hAnsiTheme="majorHAnsi" w:cs="Arial"/>
          <w:sz w:val="24"/>
          <w:szCs w:val="24"/>
        </w:rPr>
        <w:t>ici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en</w:t>
      </w:r>
      <w:r w:rsidRPr="003509EB">
        <w:rPr>
          <w:rFonts w:asciiTheme="majorHAnsi" w:eastAsia="Arial" w:hAnsiTheme="majorHAnsi" w:cs="Arial"/>
          <w:sz w:val="24"/>
          <w:szCs w:val="24"/>
        </w:rPr>
        <w:t>t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-3"/>
          <w:sz w:val="24"/>
          <w:szCs w:val="24"/>
        </w:rPr>
        <w:t>w</w:t>
      </w:r>
      <w:r w:rsidRPr="003509EB">
        <w:rPr>
          <w:rFonts w:asciiTheme="majorHAnsi" w:eastAsia="Arial" w:hAnsiTheme="majorHAnsi" w:cs="Arial"/>
          <w:sz w:val="24"/>
          <w:szCs w:val="24"/>
        </w:rPr>
        <w:t>ith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M</w:t>
      </w:r>
      <w:r w:rsidRPr="003509EB">
        <w:rPr>
          <w:rFonts w:asciiTheme="majorHAnsi" w:eastAsia="Arial" w:hAnsiTheme="majorHAnsi" w:cs="Arial"/>
          <w:sz w:val="24"/>
          <w:szCs w:val="24"/>
        </w:rPr>
        <w:t>ic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sz w:val="24"/>
          <w:szCs w:val="24"/>
        </w:rPr>
        <w:t>s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spacing w:val="3"/>
          <w:sz w:val="24"/>
          <w:szCs w:val="24"/>
        </w:rPr>
        <w:t>f</w:t>
      </w:r>
      <w:r w:rsidRPr="003509EB">
        <w:rPr>
          <w:rFonts w:asciiTheme="majorHAnsi" w:eastAsia="Arial" w:hAnsiTheme="majorHAnsi" w:cs="Arial"/>
          <w:sz w:val="24"/>
          <w:szCs w:val="24"/>
        </w:rPr>
        <w:t>t</w:t>
      </w:r>
      <w:r w:rsidRPr="003509EB">
        <w:rPr>
          <w:rFonts w:asciiTheme="majorHAnsi" w:eastAsia="Arial" w:hAnsiTheme="majorHAnsi" w:cs="Arial"/>
          <w:spacing w:val="-6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6"/>
          <w:sz w:val="24"/>
          <w:szCs w:val="24"/>
        </w:rPr>
        <w:t>W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spacing w:val="-3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d</w:t>
      </w:r>
      <w:r w:rsidRPr="003509EB">
        <w:rPr>
          <w:rFonts w:asciiTheme="majorHAnsi" w:eastAsia="Arial" w:hAnsiTheme="majorHAnsi" w:cs="Arial"/>
          <w:sz w:val="24"/>
          <w:szCs w:val="24"/>
        </w:rPr>
        <w:t>,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E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>x</w:t>
      </w:r>
      <w:r w:rsidRPr="003509EB">
        <w:rPr>
          <w:rFonts w:asciiTheme="majorHAnsi" w:eastAsia="Arial" w:hAnsiTheme="majorHAnsi" w:cs="Arial"/>
          <w:sz w:val="24"/>
          <w:szCs w:val="24"/>
        </w:rPr>
        <w:t>c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z w:val="24"/>
          <w:szCs w:val="24"/>
        </w:rPr>
        <w:t>l,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n</w:t>
      </w:r>
      <w:r w:rsidRPr="003509EB">
        <w:rPr>
          <w:rFonts w:asciiTheme="majorHAnsi" w:eastAsia="Arial" w:hAnsiTheme="majorHAnsi" w:cs="Arial"/>
          <w:sz w:val="24"/>
          <w:szCs w:val="24"/>
        </w:rPr>
        <w:t>d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P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spacing w:val="-3"/>
          <w:sz w:val="24"/>
          <w:szCs w:val="24"/>
        </w:rPr>
        <w:t>w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Po</w:t>
      </w:r>
      <w:r w:rsidRPr="003509EB">
        <w:rPr>
          <w:rFonts w:asciiTheme="majorHAnsi" w:eastAsia="Arial" w:hAnsiTheme="majorHAnsi" w:cs="Arial"/>
          <w:sz w:val="24"/>
          <w:szCs w:val="24"/>
        </w:rPr>
        <w:t>i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n</w:t>
      </w:r>
      <w:r w:rsidRPr="003509EB">
        <w:rPr>
          <w:rFonts w:asciiTheme="majorHAnsi" w:eastAsia="Arial" w:hAnsiTheme="majorHAnsi" w:cs="Arial"/>
          <w:sz w:val="24"/>
          <w:szCs w:val="24"/>
        </w:rPr>
        <w:t>t,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an</w:t>
      </w:r>
      <w:r w:rsidRPr="003509EB">
        <w:rPr>
          <w:rFonts w:asciiTheme="majorHAnsi" w:eastAsia="Arial" w:hAnsiTheme="majorHAnsi" w:cs="Arial"/>
          <w:sz w:val="24"/>
          <w:szCs w:val="24"/>
        </w:rPr>
        <w:t>d</w:t>
      </w:r>
      <w:r w:rsidRPr="003509EB">
        <w:rPr>
          <w:rFonts w:asciiTheme="majorHAnsi" w:eastAsia="Arial" w:hAnsiTheme="majorHAnsi" w:cs="Arial"/>
          <w:spacing w:val="-6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6"/>
          <w:sz w:val="24"/>
          <w:szCs w:val="24"/>
        </w:rPr>
        <w:t>W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z w:val="24"/>
          <w:szCs w:val="24"/>
        </w:rPr>
        <w:t>b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D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z w:val="24"/>
          <w:szCs w:val="24"/>
        </w:rPr>
        <w:t>si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gn</w:t>
      </w:r>
    </w:p>
    <w:p w14:paraId="712EAE0C" w14:textId="77777777" w:rsidR="00E316A0" w:rsidRPr="003509EB" w:rsidRDefault="003509EB">
      <w:pPr>
        <w:spacing w:before="73"/>
        <w:ind w:left="3795" w:right="3676"/>
        <w:jc w:val="center"/>
        <w:rPr>
          <w:rFonts w:asciiTheme="majorHAnsi" w:hAnsiTheme="majorHAnsi"/>
        </w:rPr>
      </w:pPr>
      <w:r w:rsidRPr="003509EB">
        <w:rPr>
          <w:rFonts w:asciiTheme="majorHAnsi" w:hAnsiTheme="majorHAnsi"/>
          <w:spacing w:val="2"/>
        </w:rPr>
        <w:lastRenderedPageBreak/>
        <w:t>S</w:t>
      </w:r>
      <w:r w:rsidRPr="003509EB">
        <w:rPr>
          <w:rFonts w:asciiTheme="majorHAnsi" w:hAnsiTheme="majorHAnsi"/>
          <w:spacing w:val="-2"/>
        </w:rPr>
        <w:t>A</w:t>
      </w:r>
      <w:r w:rsidRPr="003509EB">
        <w:rPr>
          <w:rFonts w:asciiTheme="majorHAnsi" w:hAnsiTheme="majorHAnsi"/>
          <w:spacing w:val="1"/>
        </w:rPr>
        <w:t>M</w:t>
      </w:r>
      <w:r w:rsidRPr="003509EB">
        <w:rPr>
          <w:rFonts w:asciiTheme="majorHAnsi" w:hAnsiTheme="majorHAnsi"/>
          <w:spacing w:val="2"/>
        </w:rPr>
        <w:t>P</w:t>
      </w:r>
      <w:r w:rsidRPr="003509EB">
        <w:rPr>
          <w:rFonts w:asciiTheme="majorHAnsi" w:hAnsiTheme="majorHAnsi"/>
          <w:spacing w:val="-2"/>
        </w:rPr>
        <w:t>L</w:t>
      </w:r>
      <w:r w:rsidRPr="003509EB">
        <w:rPr>
          <w:rFonts w:asciiTheme="majorHAnsi" w:hAnsiTheme="majorHAnsi"/>
        </w:rPr>
        <w:t>E</w:t>
      </w:r>
      <w:r w:rsidRPr="003509EB">
        <w:rPr>
          <w:rFonts w:asciiTheme="majorHAnsi" w:hAnsiTheme="majorHAnsi"/>
          <w:spacing w:val="-7"/>
        </w:rPr>
        <w:t xml:space="preserve"> </w:t>
      </w:r>
      <w:r w:rsidRPr="003509EB">
        <w:rPr>
          <w:rFonts w:asciiTheme="majorHAnsi" w:hAnsiTheme="majorHAnsi"/>
          <w:spacing w:val="-1"/>
        </w:rPr>
        <w:t>R</w:t>
      </w:r>
      <w:r w:rsidRPr="003509EB">
        <w:rPr>
          <w:rFonts w:asciiTheme="majorHAnsi" w:hAnsiTheme="majorHAnsi"/>
          <w:spacing w:val="1"/>
        </w:rPr>
        <w:t>E</w:t>
      </w:r>
      <w:r w:rsidRPr="003509EB">
        <w:rPr>
          <w:rFonts w:asciiTheme="majorHAnsi" w:hAnsiTheme="majorHAnsi"/>
          <w:spacing w:val="2"/>
        </w:rPr>
        <w:t>S</w:t>
      </w:r>
      <w:r w:rsidRPr="003509EB">
        <w:rPr>
          <w:rFonts w:asciiTheme="majorHAnsi" w:hAnsiTheme="majorHAnsi"/>
        </w:rPr>
        <w:t>U</w:t>
      </w:r>
      <w:r w:rsidRPr="003509EB">
        <w:rPr>
          <w:rFonts w:asciiTheme="majorHAnsi" w:hAnsiTheme="majorHAnsi"/>
          <w:spacing w:val="1"/>
        </w:rPr>
        <w:t>M</w:t>
      </w:r>
      <w:r w:rsidRPr="003509EB">
        <w:rPr>
          <w:rFonts w:asciiTheme="majorHAnsi" w:hAnsiTheme="majorHAnsi"/>
        </w:rPr>
        <w:t>E</w:t>
      </w:r>
      <w:r w:rsidRPr="003509EB">
        <w:rPr>
          <w:rFonts w:asciiTheme="majorHAnsi" w:hAnsiTheme="majorHAnsi"/>
          <w:spacing w:val="-7"/>
        </w:rPr>
        <w:t xml:space="preserve"> </w:t>
      </w:r>
      <w:r w:rsidRPr="003509EB">
        <w:rPr>
          <w:rFonts w:asciiTheme="majorHAnsi" w:hAnsiTheme="majorHAnsi"/>
          <w:spacing w:val="1"/>
          <w:w w:val="99"/>
        </w:rPr>
        <w:t>#</w:t>
      </w:r>
      <w:r w:rsidRPr="003509EB">
        <w:rPr>
          <w:rFonts w:asciiTheme="majorHAnsi" w:hAnsiTheme="majorHAnsi"/>
          <w:w w:val="99"/>
        </w:rPr>
        <w:t>2</w:t>
      </w:r>
    </w:p>
    <w:p w14:paraId="26D80629" w14:textId="77777777" w:rsidR="00E316A0" w:rsidRPr="003509EB" w:rsidRDefault="00E316A0">
      <w:pPr>
        <w:spacing w:line="200" w:lineRule="exact"/>
        <w:rPr>
          <w:rFonts w:asciiTheme="majorHAnsi" w:hAnsiTheme="majorHAnsi"/>
        </w:rPr>
      </w:pPr>
    </w:p>
    <w:p w14:paraId="487119DA" w14:textId="77777777" w:rsidR="00E316A0" w:rsidRPr="003509EB" w:rsidRDefault="00E316A0">
      <w:pPr>
        <w:spacing w:before="13" w:line="280" w:lineRule="exact"/>
        <w:rPr>
          <w:rFonts w:asciiTheme="majorHAnsi" w:hAnsiTheme="majorHAnsi"/>
          <w:sz w:val="28"/>
          <w:szCs w:val="28"/>
        </w:rPr>
      </w:pPr>
    </w:p>
    <w:p w14:paraId="35F99A8F" w14:textId="77777777" w:rsidR="00E316A0" w:rsidRPr="003509EB" w:rsidRDefault="003509EB">
      <w:pPr>
        <w:ind w:left="4045" w:right="3927"/>
        <w:jc w:val="center"/>
        <w:rPr>
          <w:rFonts w:asciiTheme="majorHAnsi" w:eastAsia="Arial" w:hAnsiTheme="majorHAnsi" w:cs="Arial"/>
          <w:sz w:val="28"/>
          <w:szCs w:val="28"/>
        </w:rPr>
      </w:pPr>
      <w:r w:rsidRPr="003509EB">
        <w:rPr>
          <w:rFonts w:asciiTheme="majorHAnsi" w:eastAsia="Arial" w:hAnsiTheme="majorHAnsi" w:cs="Arial"/>
          <w:b/>
          <w:spacing w:val="1"/>
          <w:sz w:val="28"/>
          <w:szCs w:val="28"/>
        </w:rPr>
        <w:t>I</w:t>
      </w:r>
      <w:r w:rsidRPr="003509EB">
        <w:rPr>
          <w:rFonts w:asciiTheme="majorHAnsi" w:eastAsia="Arial" w:hAnsiTheme="majorHAnsi" w:cs="Arial"/>
          <w:b/>
          <w:sz w:val="28"/>
          <w:szCs w:val="28"/>
        </w:rPr>
        <w:t>am</w:t>
      </w:r>
      <w:r w:rsidRPr="003509EB">
        <w:rPr>
          <w:rFonts w:asciiTheme="majorHAnsi" w:eastAsia="Arial" w:hAnsiTheme="majorHAnsi" w:cs="Arial"/>
          <w:b/>
          <w:spacing w:val="-1"/>
          <w:sz w:val="28"/>
          <w:szCs w:val="28"/>
        </w:rPr>
        <w:t xml:space="preserve"> B</w:t>
      </w:r>
      <w:r w:rsidRPr="003509EB">
        <w:rPr>
          <w:rFonts w:asciiTheme="majorHAnsi" w:eastAsia="Arial" w:hAnsiTheme="majorHAnsi" w:cs="Arial"/>
          <w:b/>
          <w:spacing w:val="1"/>
          <w:sz w:val="28"/>
          <w:szCs w:val="28"/>
        </w:rPr>
        <w:t>ri</w:t>
      </w:r>
      <w:r w:rsidRPr="003509EB">
        <w:rPr>
          <w:rFonts w:asciiTheme="majorHAnsi" w:eastAsia="Arial" w:hAnsiTheme="majorHAnsi" w:cs="Arial"/>
          <w:b/>
          <w:spacing w:val="-1"/>
          <w:sz w:val="28"/>
          <w:szCs w:val="28"/>
        </w:rPr>
        <w:t>ght</w:t>
      </w:r>
    </w:p>
    <w:p w14:paraId="43AB3C09" w14:textId="77777777" w:rsidR="00E316A0" w:rsidRPr="003509EB" w:rsidRDefault="003509EB">
      <w:pPr>
        <w:spacing w:line="260" w:lineRule="exact"/>
        <w:ind w:left="1992" w:right="1872"/>
        <w:jc w:val="center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13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2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4</w:t>
      </w:r>
      <w:r w:rsidRPr="003509EB">
        <w:rPr>
          <w:rFonts w:asciiTheme="majorHAnsi" w:eastAsia="Arial" w:hAnsiTheme="majorHAnsi" w:cs="Arial"/>
          <w:sz w:val="24"/>
          <w:szCs w:val="24"/>
        </w:rPr>
        <w:t>5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Ri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g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h</w:t>
      </w:r>
      <w:r w:rsidRPr="003509EB">
        <w:rPr>
          <w:rFonts w:asciiTheme="majorHAnsi" w:eastAsia="Arial" w:hAnsiTheme="majorHAnsi" w:cs="Arial"/>
          <w:sz w:val="24"/>
          <w:szCs w:val="24"/>
        </w:rPr>
        <w:t>t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S</w:t>
      </w:r>
      <w:r w:rsidRPr="003509EB">
        <w:rPr>
          <w:rFonts w:asciiTheme="majorHAnsi" w:eastAsia="Arial" w:hAnsiTheme="majorHAnsi" w:cs="Arial"/>
          <w:sz w:val="24"/>
          <w:szCs w:val="24"/>
        </w:rPr>
        <w:t>t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re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z w:val="24"/>
          <w:szCs w:val="24"/>
        </w:rPr>
        <w:t>t,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nd</w:t>
      </w:r>
      <w:r w:rsidRPr="003509EB">
        <w:rPr>
          <w:rFonts w:asciiTheme="majorHAnsi" w:eastAsia="Arial" w:hAnsiTheme="majorHAnsi" w:cs="Arial"/>
          <w:sz w:val="24"/>
          <w:szCs w:val="24"/>
        </w:rPr>
        <w:t>y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Sp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z w:val="24"/>
          <w:szCs w:val="24"/>
        </w:rPr>
        <w:t>i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n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g</w:t>
      </w:r>
      <w:r w:rsidRPr="003509EB">
        <w:rPr>
          <w:rFonts w:asciiTheme="majorHAnsi" w:eastAsia="Arial" w:hAnsiTheme="majorHAnsi" w:cs="Arial"/>
          <w:sz w:val="24"/>
          <w:szCs w:val="24"/>
        </w:rPr>
        <w:t>,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M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>y</w:t>
      </w:r>
      <w:r w:rsidRPr="003509EB">
        <w:rPr>
          <w:rFonts w:asciiTheme="majorHAnsi" w:eastAsia="Arial" w:hAnsiTheme="majorHAnsi" w:cs="Arial"/>
          <w:sz w:val="24"/>
          <w:szCs w:val="24"/>
        </w:rPr>
        <w:t>l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an</w:t>
      </w:r>
      <w:r w:rsidRPr="003509EB">
        <w:rPr>
          <w:rFonts w:asciiTheme="majorHAnsi" w:eastAsia="Arial" w:hAnsiTheme="majorHAnsi" w:cs="Arial"/>
          <w:sz w:val="24"/>
          <w:szCs w:val="24"/>
        </w:rPr>
        <w:t xml:space="preserve">d 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20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8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60</w:t>
      </w:r>
    </w:p>
    <w:p w14:paraId="1B2B082D" w14:textId="77777777" w:rsidR="00E316A0" w:rsidRPr="003509EB" w:rsidRDefault="003509EB">
      <w:pPr>
        <w:ind w:left="3535" w:right="3413"/>
        <w:jc w:val="center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Arial" w:hAnsiTheme="majorHAnsi" w:cs="Arial"/>
          <w:sz w:val="24"/>
          <w:szCs w:val="24"/>
        </w:rPr>
        <w:t>H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>m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z w:val="24"/>
          <w:szCs w:val="24"/>
        </w:rPr>
        <w:t>: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 xml:space="preserve"> (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301</w:t>
      </w:r>
      <w:r w:rsidRPr="003509EB">
        <w:rPr>
          <w:rFonts w:asciiTheme="majorHAnsi" w:eastAsia="Arial" w:hAnsiTheme="majorHAnsi" w:cs="Arial"/>
          <w:sz w:val="24"/>
          <w:szCs w:val="24"/>
        </w:rPr>
        <w:t>)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1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1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1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-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22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2</w:t>
      </w:r>
      <w:r w:rsidRPr="003509EB">
        <w:rPr>
          <w:rFonts w:asciiTheme="majorHAnsi" w:eastAsia="Arial" w:hAnsiTheme="majorHAnsi" w:cs="Arial"/>
          <w:sz w:val="24"/>
          <w:szCs w:val="24"/>
        </w:rPr>
        <w:t>2</w:t>
      </w:r>
    </w:p>
    <w:p w14:paraId="5CE57732" w14:textId="77777777" w:rsidR="00E316A0" w:rsidRPr="003509EB" w:rsidRDefault="003509EB">
      <w:pPr>
        <w:ind w:left="3000" w:right="2883" w:firstLine="3"/>
        <w:jc w:val="center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Arial" w:hAnsiTheme="majorHAnsi" w:cs="Arial"/>
          <w:sz w:val="24"/>
          <w:szCs w:val="24"/>
        </w:rPr>
        <w:t>C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z w:val="24"/>
          <w:szCs w:val="24"/>
        </w:rPr>
        <w:t xml:space="preserve">ll:   </w:t>
      </w:r>
      <w:r w:rsidRPr="003509EB">
        <w:rPr>
          <w:rFonts w:asciiTheme="majorHAnsi" w:eastAsia="Arial" w:hAnsiTheme="majorHAnsi" w:cs="Arial"/>
          <w:spacing w:val="3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(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3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0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1</w:t>
      </w:r>
      <w:r w:rsidRPr="003509EB">
        <w:rPr>
          <w:rFonts w:asciiTheme="majorHAnsi" w:eastAsia="Arial" w:hAnsiTheme="majorHAnsi" w:cs="Arial"/>
          <w:sz w:val="24"/>
          <w:szCs w:val="24"/>
        </w:rPr>
        <w:t xml:space="preserve">)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2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2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2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-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3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3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33 e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>m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z w:val="24"/>
          <w:szCs w:val="24"/>
        </w:rPr>
        <w:t>il: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hyperlink r:id="rId6">
        <w:r w:rsidRPr="003509EB">
          <w:rPr>
            <w:rFonts w:asciiTheme="majorHAnsi" w:eastAsia="Arial" w:hAnsiTheme="majorHAnsi" w:cs="Arial"/>
            <w:sz w:val="24"/>
            <w:szCs w:val="24"/>
          </w:rPr>
          <w:t>I</w:t>
        </w:r>
        <w:r w:rsidRPr="003509EB">
          <w:rPr>
            <w:rFonts w:asciiTheme="majorHAnsi" w:eastAsia="Arial" w:hAnsiTheme="majorHAnsi" w:cs="Arial"/>
            <w:spacing w:val="-1"/>
            <w:sz w:val="24"/>
            <w:szCs w:val="24"/>
          </w:rPr>
          <w:t>a</w:t>
        </w:r>
        <w:r w:rsidRPr="003509EB">
          <w:rPr>
            <w:rFonts w:asciiTheme="majorHAnsi" w:eastAsia="Arial" w:hAnsiTheme="majorHAnsi" w:cs="Arial"/>
            <w:spacing w:val="2"/>
            <w:sz w:val="24"/>
            <w:szCs w:val="24"/>
          </w:rPr>
          <w:t>m</w:t>
        </w:r>
        <w:r w:rsidRPr="003509EB">
          <w:rPr>
            <w:rFonts w:asciiTheme="majorHAnsi" w:eastAsia="Arial" w:hAnsiTheme="majorHAnsi" w:cs="Arial"/>
            <w:spacing w:val="1"/>
            <w:sz w:val="24"/>
            <w:szCs w:val="24"/>
          </w:rPr>
          <w:t>b</w:t>
        </w:r>
        <w:r w:rsidRPr="003509EB">
          <w:rPr>
            <w:rFonts w:asciiTheme="majorHAnsi" w:eastAsia="Arial" w:hAnsiTheme="majorHAnsi" w:cs="Arial"/>
            <w:spacing w:val="-1"/>
            <w:sz w:val="24"/>
            <w:szCs w:val="24"/>
          </w:rPr>
          <w:t>r</w:t>
        </w:r>
        <w:r w:rsidRPr="003509EB">
          <w:rPr>
            <w:rFonts w:asciiTheme="majorHAnsi" w:eastAsia="Arial" w:hAnsiTheme="majorHAnsi" w:cs="Arial"/>
            <w:sz w:val="24"/>
            <w:szCs w:val="24"/>
          </w:rPr>
          <w:t>i</w:t>
        </w:r>
        <w:r w:rsidRPr="003509EB">
          <w:rPr>
            <w:rFonts w:asciiTheme="majorHAnsi" w:eastAsia="Arial" w:hAnsiTheme="majorHAnsi" w:cs="Arial"/>
            <w:spacing w:val="-1"/>
            <w:sz w:val="24"/>
            <w:szCs w:val="24"/>
          </w:rPr>
          <w:t>g</w:t>
        </w:r>
        <w:r w:rsidRPr="003509EB">
          <w:rPr>
            <w:rFonts w:asciiTheme="majorHAnsi" w:eastAsia="Arial" w:hAnsiTheme="majorHAnsi" w:cs="Arial"/>
            <w:spacing w:val="1"/>
            <w:sz w:val="24"/>
            <w:szCs w:val="24"/>
          </w:rPr>
          <w:t>h</w:t>
        </w:r>
        <w:r w:rsidRPr="003509EB">
          <w:rPr>
            <w:rFonts w:asciiTheme="majorHAnsi" w:eastAsia="Arial" w:hAnsiTheme="majorHAnsi" w:cs="Arial"/>
            <w:sz w:val="24"/>
            <w:szCs w:val="24"/>
          </w:rPr>
          <w:t>t</w:t>
        </w:r>
        <w:r w:rsidRPr="003509EB">
          <w:rPr>
            <w:rFonts w:asciiTheme="majorHAnsi" w:eastAsia="Arial" w:hAnsiTheme="majorHAnsi" w:cs="Arial"/>
            <w:spacing w:val="1"/>
            <w:sz w:val="24"/>
            <w:szCs w:val="24"/>
          </w:rPr>
          <w:t>@</w:t>
        </w:r>
        <w:r w:rsidRPr="003509EB">
          <w:rPr>
            <w:rFonts w:asciiTheme="majorHAnsi" w:eastAsia="Arial" w:hAnsiTheme="majorHAnsi" w:cs="Arial"/>
            <w:sz w:val="24"/>
            <w:szCs w:val="24"/>
          </w:rPr>
          <w:t>s</w:t>
        </w:r>
        <w:r w:rsidRPr="003509EB">
          <w:rPr>
            <w:rFonts w:asciiTheme="majorHAnsi" w:eastAsia="Arial" w:hAnsiTheme="majorHAnsi" w:cs="Arial"/>
            <w:spacing w:val="-1"/>
            <w:sz w:val="24"/>
            <w:szCs w:val="24"/>
          </w:rPr>
          <w:t>h</w:t>
        </w:r>
        <w:r w:rsidRPr="003509EB">
          <w:rPr>
            <w:rFonts w:asciiTheme="majorHAnsi" w:eastAsia="Arial" w:hAnsiTheme="majorHAnsi" w:cs="Arial"/>
            <w:spacing w:val="1"/>
            <w:sz w:val="24"/>
            <w:szCs w:val="24"/>
          </w:rPr>
          <w:t>e</w:t>
        </w:r>
        <w:r w:rsidRPr="003509EB">
          <w:rPr>
            <w:rFonts w:asciiTheme="majorHAnsi" w:eastAsia="Arial" w:hAnsiTheme="majorHAnsi" w:cs="Arial"/>
            <w:spacing w:val="-1"/>
            <w:sz w:val="24"/>
            <w:szCs w:val="24"/>
          </w:rPr>
          <w:t>r</w:t>
        </w:r>
        <w:r w:rsidRPr="003509EB">
          <w:rPr>
            <w:rFonts w:asciiTheme="majorHAnsi" w:eastAsia="Arial" w:hAnsiTheme="majorHAnsi" w:cs="Arial"/>
            <w:spacing w:val="-3"/>
            <w:sz w:val="24"/>
            <w:szCs w:val="24"/>
          </w:rPr>
          <w:t>w</w:t>
        </w:r>
        <w:r w:rsidRPr="003509EB">
          <w:rPr>
            <w:rFonts w:asciiTheme="majorHAnsi" w:eastAsia="Arial" w:hAnsiTheme="majorHAnsi" w:cs="Arial"/>
            <w:spacing w:val="1"/>
            <w:sz w:val="24"/>
            <w:szCs w:val="24"/>
          </w:rPr>
          <w:t>ood</w:t>
        </w:r>
        <w:r w:rsidRPr="003509EB">
          <w:rPr>
            <w:rFonts w:asciiTheme="majorHAnsi" w:eastAsia="Arial" w:hAnsiTheme="majorHAnsi" w:cs="Arial"/>
            <w:sz w:val="24"/>
            <w:szCs w:val="24"/>
          </w:rPr>
          <w:t>.c</w:t>
        </w:r>
        <w:r w:rsidRPr="003509EB">
          <w:rPr>
            <w:rFonts w:asciiTheme="majorHAnsi" w:eastAsia="Arial" w:hAnsiTheme="majorHAnsi" w:cs="Arial"/>
            <w:spacing w:val="1"/>
            <w:sz w:val="24"/>
            <w:szCs w:val="24"/>
          </w:rPr>
          <w:t>om</w:t>
        </w:r>
      </w:hyperlink>
    </w:p>
    <w:p w14:paraId="6A1A92A0" w14:textId="77777777" w:rsidR="00E316A0" w:rsidRPr="003509EB" w:rsidRDefault="00E316A0">
      <w:pPr>
        <w:spacing w:before="8" w:line="120" w:lineRule="exact"/>
        <w:rPr>
          <w:rFonts w:asciiTheme="majorHAnsi" w:hAnsiTheme="majorHAnsi"/>
          <w:sz w:val="12"/>
          <w:szCs w:val="12"/>
        </w:rPr>
      </w:pPr>
    </w:p>
    <w:p w14:paraId="1877FFAF" w14:textId="77777777" w:rsidR="00E316A0" w:rsidRPr="003509EB" w:rsidRDefault="00E316A0">
      <w:pPr>
        <w:spacing w:line="200" w:lineRule="exact"/>
        <w:rPr>
          <w:rFonts w:asciiTheme="majorHAnsi" w:hAnsiTheme="majorHAnsi"/>
        </w:rPr>
      </w:pPr>
    </w:p>
    <w:p w14:paraId="4E98A435" w14:textId="77777777" w:rsidR="00E316A0" w:rsidRPr="003509EB" w:rsidRDefault="00E316A0">
      <w:pPr>
        <w:spacing w:line="200" w:lineRule="exact"/>
        <w:rPr>
          <w:rFonts w:asciiTheme="majorHAnsi" w:hAnsiTheme="majorHAnsi"/>
        </w:rPr>
      </w:pPr>
    </w:p>
    <w:p w14:paraId="50E0519B" w14:textId="77777777" w:rsidR="00E316A0" w:rsidRPr="003509EB" w:rsidRDefault="003509EB">
      <w:pPr>
        <w:spacing w:line="260" w:lineRule="exact"/>
        <w:ind w:left="100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Sc</w:t>
      </w:r>
      <w:r w:rsidRPr="003509EB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hool:</w:t>
      </w:r>
      <w:r w:rsidRPr="003509EB">
        <w:rPr>
          <w:rFonts w:asciiTheme="majorHAnsi" w:eastAsia="Arial" w:hAnsiTheme="majorHAnsi" w:cs="Arial"/>
          <w:b/>
          <w:position w:val="-1"/>
          <w:sz w:val="24"/>
          <w:szCs w:val="24"/>
        </w:rPr>
        <w:t xml:space="preserve">                             </w:t>
      </w:r>
      <w:r w:rsidRPr="003509EB">
        <w:rPr>
          <w:rFonts w:asciiTheme="majorHAnsi" w:eastAsia="Arial" w:hAnsiTheme="majorHAnsi" w:cs="Arial"/>
          <w:b/>
          <w:spacing w:val="4"/>
          <w:position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She</w:t>
      </w:r>
      <w:r w:rsidRPr="003509EB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-3"/>
          <w:position w:val="-1"/>
          <w:sz w:val="24"/>
          <w:szCs w:val="24"/>
        </w:rPr>
        <w:t>w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oo</w:t>
      </w:r>
      <w:r w:rsidRPr="003509EB">
        <w:rPr>
          <w:rFonts w:asciiTheme="majorHAnsi" w:eastAsia="Arial" w:hAnsiTheme="majorHAnsi" w:cs="Arial"/>
          <w:position w:val="-1"/>
          <w:sz w:val="24"/>
          <w:szCs w:val="24"/>
        </w:rPr>
        <w:t>d</w:t>
      </w:r>
      <w:r w:rsidRPr="003509EB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position w:val="-1"/>
          <w:sz w:val="24"/>
          <w:szCs w:val="24"/>
        </w:rPr>
        <w:t>Hi</w:t>
      </w:r>
      <w:r w:rsidRPr="003509EB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g</w:t>
      </w:r>
      <w:r w:rsidRPr="003509EB">
        <w:rPr>
          <w:rFonts w:asciiTheme="majorHAnsi" w:eastAsia="Arial" w:hAnsiTheme="majorHAnsi" w:cs="Arial"/>
          <w:position w:val="-1"/>
          <w:sz w:val="24"/>
          <w:szCs w:val="24"/>
        </w:rPr>
        <w:t>h</w:t>
      </w:r>
      <w:r w:rsidRPr="003509EB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S</w:t>
      </w:r>
      <w:r w:rsidRPr="003509EB">
        <w:rPr>
          <w:rFonts w:asciiTheme="majorHAnsi" w:eastAsia="Arial" w:hAnsiTheme="majorHAnsi" w:cs="Arial"/>
          <w:position w:val="-1"/>
          <w:sz w:val="24"/>
          <w:szCs w:val="24"/>
        </w:rPr>
        <w:t>c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h</w:t>
      </w:r>
      <w:r w:rsidRPr="003509EB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position w:val="-1"/>
          <w:sz w:val="24"/>
          <w:szCs w:val="24"/>
        </w:rPr>
        <w:t xml:space="preserve">l </w:t>
      </w:r>
      <w:r w:rsidRPr="003509EB">
        <w:rPr>
          <w:rFonts w:asciiTheme="majorHAnsi" w:eastAsia="Arial" w:hAnsiTheme="majorHAnsi" w:cs="Arial"/>
          <w:spacing w:val="65"/>
          <w:position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2</w:t>
      </w:r>
      <w:r w:rsidRPr="003509EB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0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07</w:t>
      </w:r>
      <w:r w:rsidRPr="003509EB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-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P</w:t>
      </w:r>
      <w:r w:rsidRPr="003509EB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pacing w:val="-2"/>
          <w:position w:val="-1"/>
          <w:sz w:val="24"/>
          <w:szCs w:val="24"/>
        </w:rPr>
        <w:t>s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ent</w:t>
      </w:r>
    </w:p>
    <w:p w14:paraId="48A784AB" w14:textId="77777777" w:rsidR="00E316A0" w:rsidRPr="003509EB" w:rsidRDefault="00E316A0">
      <w:pPr>
        <w:spacing w:line="200" w:lineRule="exact"/>
        <w:rPr>
          <w:rFonts w:asciiTheme="majorHAnsi" w:hAnsiTheme="majorHAnsi"/>
        </w:rPr>
      </w:pPr>
    </w:p>
    <w:p w14:paraId="5D997A66" w14:textId="77777777" w:rsidR="00E316A0" w:rsidRPr="003509EB" w:rsidRDefault="00E316A0">
      <w:pPr>
        <w:spacing w:before="14" w:line="220" w:lineRule="exact"/>
        <w:rPr>
          <w:rFonts w:asciiTheme="majorHAnsi" w:hAnsiTheme="majorHAnsi"/>
          <w:sz w:val="22"/>
          <w:szCs w:val="22"/>
        </w:rPr>
      </w:pPr>
    </w:p>
    <w:p w14:paraId="63F97292" w14:textId="77777777" w:rsidR="00E316A0" w:rsidRPr="003509EB" w:rsidRDefault="003509EB">
      <w:pPr>
        <w:spacing w:before="29" w:line="260" w:lineRule="exact"/>
        <w:ind w:left="100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Sc</w:t>
      </w:r>
      <w:r w:rsidRPr="003509EB">
        <w:rPr>
          <w:rFonts w:asciiTheme="majorHAnsi" w:eastAsia="Arial" w:hAnsiTheme="majorHAnsi" w:cs="Arial"/>
          <w:b/>
          <w:sz w:val="24"/>
          <w:szCs w:val="24"/>
          <w:u w:color="000000"/>
        </w:rPr>
        <w:t>hool</w:t>
      </w:r>
      <w:r w:rsidRPr="003509EB">
        <w:rPr>
          <w:rFonts w:asciiTheme="majorHAnsi" w:eastAsia="Arial" w:hAnsiTheme="majorHAnsi" w:cs="Arial"/>
          <w:b/>
          <w:spacing w:val="3"/>
          <w:sz w:val="24"/>
          <w:szCs w:val="24"/>
          <w:u w:color="000000"/>
        </w:rPr>
        <w:t xml:space="preserve"> </w:t>
      </w:r>
      <w:r w:rsidRPr="003509EB">
        <w:rPr>
          <w:rFonts w:asciiTheme="majorHAnsi" w:eastAsia="Arial" w:hAnsiTheme="majorHAnsi" w:cs="Arial"/>
          <w:b/>
          <w:spacing w:val="-8"/>
          <w:sz w:val="24"/>
          <w:szCs w:val="24"/>
          <w:u w:color="000000"/>
        </w:rPr>
        <w:t>A</w:t>
      </w:r>
      <w:r w:rsidRPr="003509EB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c</w:t>
      </w:r>
      <w:r w:rsidRPr="003509EB">
        <w:rPr>
          <w:rFonts w:asciiTheme="majorHAnsi" w:eastAsia="Arial" w:hAnsiTheme="majorHAnsi" w:cs="Arial"/>
          <w:b/>
          <w:spacing w:val="-1"/>
          <w:sz w:val="24"/>
          <w:szCs w:val="24"/>
          <w:u w:color="000000"/>
        </w:rPr>
        <w:t>t</w:t>
      </w:r>
      <w:r w:rsidRPr="003509EB">
        <w:rPr>
          <w:rFonts w:asciiTheme="majorHAnsi" w:eastAsia="Arial" w:hAnsiTheme="majorHAnsi" w:cs="Arial"/>
          <w:b/>
          <w:spacing w:val="3"/>
          <w:sz w:val="24"/>
          <w:szCs w:val="24"/>
          <w:u w:color="000000"/>
        </w:rPr>
        <w:t>i</w:t>
      </w:r>
      <w:r w:rsidRPr="003509EB">
        <w:rPr>
          <w:rFonts w:asciiTheme="majorHAnsi" w:eastAsia="Arial" w:hAnsiTheme="majorHAnsi" w:cs="Arial"/>
          <w:b/>
          <w:spacing w:val="-4"/>
          <w:sz w:val="24"/>
          <w:szCs w:val="24"/>
          <w:u w:color="000000"/>
        </w:rPr>
        <w:t>v</w:t>
      </w:r>
      <w:r w:rsidRPr="003509EB">
        <w:rPr>
          <w:rFonts w:asciiTheme="majorHAnsi" w:eastAsia="Arial" w:hAnsiTheme="majorHAnsi" w:cs="Arial"/>
          <w:b/>
          <w:spacing w:val="3"/>
          <w:sz w:val="24"/>
          <w:szCs w:val="24"/>
          <w:u w:color="000000"/>
        </w:rPr>
        <w:t>i</w:t>
      </w:r>
      <w:r w:rsidRPr="003509EB">
        <w:rPr>
          <w:rFonts w:asciiTheme="majorHAnsi" w:eastAsia="Arial" w:hAnsiTheme="majorHAnsi" w:cs="Arial"/>
          <w:b/>
          <w:spacing w:val="-1"/>
          <w:sz w:val="24"/>
          <w:szCs w:val="24"/>
          <w:u w:color="000000"/>
        </w:rPr>
        <w:t>t</w:t>
      </w:r>
      <w:r w:rsidRPr="003509EB">
        <w:rPr>
          <w:rFonts w:asciiTheme="majorHAnsi" w:eastAsia="Arial" w:hAnsiTheme="majorHAnsi" w:cs="Arial"/>
          <w:b/>
          <w:sz w:val="24"/>
          <w:szCs w:val="24"/>
          <w:u w:color="000000"/>
        </w:rPr>
        <w:t>i</w:t>
      </w:r>
      <w:r w:rsidRPr="003509EB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es</w:t>
      </w:r>
      <w:r w:rsidRPr="003509EB">
        <w:rPr>
          <w:rFonts w:asciiTheme="majorHAnsi" w:eastAsia="Arial" w:hAnsiTheme="majorHAnsi" w:cs="Arial"/>
          <w:b/>
          <w:sz w:val="24"/>
          <w:szCs w:val="24"/>
          <w:u w:color="000000"/>
        </w:rPr>
        <w:t>:</w:t>
      </w:r>
      <w:r w:rsidRPr="003509EB">
        <w:rPr>
          <w:rFonts w:asciiTheme="majorHAnsi" w:eastAsia="Arial" w:hAnsiTheme="majorHAnsi" w:cs="Arial"/>
          <w:b/>
          <w:sz w:val="24"/>
          <w:szCs w:val="24"/>
        </w:rPr>
        <w:t xml:space="preserve">            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Va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z w:val="24"/>
          <w:szCs w:val="24"/>
        </w:rPr>
        <w:t>sity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>T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n</w:t>
      </w:r>
      <w:r w:rsidRPr="003509EB">
        <w:rPr>
          <w:rFonts w:asciiTheme="majorHAnsi" w:eastAsia="Arial" w:hAnsiTheme="majorHAnsi" w:cs="Arial"/>
          <w:sz w:val="24"/>
          <w:szCs w:val="24"/>
        </w:rPr>
        <w:t>is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>T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z w:val="24"/>
          <w:szCs w:val="24"/>
        </w:rPr>
        <w:t>m –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G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ade</w:t>
      </w:r>
      <w:r w:rsidRPr="003509EB">
        <w:rPr>
          <w:rFonts w:asciiTheme="majorHAnsi" w:eastAsia="Arial" w:hAnsiTheme="majorHAnsi" w:cs="Arial"/>
          <w:sz w:val="24"/>
          <w:szCs w:val="24"/>
        </w:rPr>
        <w:t>s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10</w:t>
      </w:r>
      <w:r w:rsidRPr="003509EB">
        <w:rPr>
          <w:rFonts w:asciiTheme="majorHAnsi" w:eastAsia="Arial" w:hAnsiTheme="majorHAnsi" w:cs="Arial"/>
          <w:sz w:val="24"/>
          <w:szCs w:val="24"/>
        </w:rPr>
        <w:t>,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1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1</w:t>
      </w:r>
      <w:r w:rsidRPr="003509EB">
        <w:rPr>
          <w:rFonts w:asciiTheme="majorHAnsi" w:eastAsia="Arial" w:hAnsiTheme="majorHAnsi" w:cs="Arial"/>
          <w:sz w:val="24"/>
          <w:szCs w:val="24"/>
        </w:rPr>
        <w:t>,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1</w:t>
      </w:r>
      <w:r w:rsidRPr="003509EB">
        <w:rPr>
          <w:rFonts w:asciiTheme="majorHAnsi" w:eastAsia="Arial" w:hAnsiTheme="majorHAnsi" w:cs="Arial"/>
          <w:sz w:val="24"/>
          <w:szCs w:val="24"/>
        </w:rPr>
        <w:t>2</w:t>
      </w:r>
    </w:p>
    <w:p w14:paraId="73AD2ADF" w14:textId="77777777" w:rsidR="00E316A0" w:rsidRPr="003509EB" w:rsidRDefault="003509EB">
      <w:pPr>
        <w:spacing w:line="240" w:lineRule="exact"/>
        <w:ind w:left="2980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Arial" w:hAnsiTheme="majorHAnsi" w:cs="Arial"/>
          <w:sz w:val="24"/>
          <w:szCs w:val="24"/>
        </w:rPr>
        <w:t>D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>m</w:t>
      </w:r>
      <w:r w:rsidRPr="003509EB">
        <w:rPr>
          <w:rFonts w:asciiTheme="majorHAnsi" w:eastAsia="Arial" w:hAnsiTheme="majorHAnsi" w:cs="Arial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Cl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u</w:t>
      </w:r>
      <w:r w:rsidRPr="003509EB">
        <w:rPr>
          <w:rFonts w:asciiTheme="majorHAnsi" w:eastAsia="Arial" w:hAnsiTheme="majorHAnsi" w:cs="Arial"/>
          <w:sz w:val="24"/>
          <w:szCs w:val="24"/>
        </w:rPr>
        <w:t>b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>t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g</w:t>
      </w:r>
      <w:r w:rsidRPr="003509EB">
        <w:rPr>
          <w:rFonts w:asciiTheme="majorHAnsi" w:eastAsia="Arial" w:hAnsiTheme="majorHAnsi" w:cs="Arial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C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z w:val="24"/>
          <w:szCs w:val="24"/>
        </w:rPr>
        <w:t>w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–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G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ad</w:t>
      </w:r>
      <w:r w:rsidRPr="003509EB">
        <w:rPr>
          <w:rFonts w:asciiTheme="majorHAnsi" w:eastAsia="Arial" w:hAnsiTheme="majorHAnsi" w:cs="Arial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9</w:t>
      </w:r>
    </w:p>
    <w:p w14:paraId="55529310" w14:textId="77777777" w:rsidR="00E316A0" w:rsidRPr="003509EB" w:rsidRDefault="003509EB">
      <w:pPr>
        <w:spacing w:line="240" w:lineRule="exact"/>
        <w:ind w:left="2980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Arial" w:hAnsiTheme="majorHAnsi" w:cs="Arial"/>
          <w:spacing w:val="6"/>
          <w:sz w:val="24"/>
          <w:szCs w:val="24"/>
        </w:rPr>
        <w:t>W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arr</w:t>
      </w:r>
      <w:r w:rsidRPr="003509EB">
        <w:rPr>
          <w:rFonts w:asciiTheme="majorHAnsi" w:eastAsia="Arial" w:hAnsiTheme="majorHAnsi" w:cs="Arial"/>
          <w:spacing w:val="-3"/>
          <w:sz w:val="24"/>
          <w:szCs w:val="24"/>
        </w:rPr>
        <w:t>i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sz w:val="24"/>
          <w:szCs w:val="24"/>
        </w:rPr>
        <w:t>r I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m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p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sz w:val="24"/>
          <w:szCs w:val="24"/>
        </w:rPr>
        <w:t>v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>T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u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p</w:t>
      </w:r>
      <w:r w:rsidRPr="003509EB">
        <w:rPr>
          <w:rFonts w:asciiTheme="majorHAnsi" w:eastAsia="Arial" w:hAnsiTheme="majorHAnsi" w:cs="Arial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–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G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d</w:t>
      </w:r>
      <w:r w:rsidRPr="003509EB">
        <w:rPr>
          <w:rFonts w:asciiTheme="majorHAnsi" w:eastAsia="Arial" w:hAnsiTheme="majorHAnsi" w:cs="Arial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9</w:t>
      </w:r>
      <w:r w:rsidRPr="003509EB">
        <w:rPr>
          <w:rFonts w:asciiTheme="majorHAnsi" w:eastAsia="Arial" w:hAnsiTheme="majorHAnsi" w:cs="Arial"/>
          <w:sz w:val="24"/>
          <w:szCs w:val="24"/>
        </w:rPr>
        <w:t>,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10</w:t>
      </w:r>
    </w:p>
    <w:p w14:paraId="5BE0B5EF" w14:textId="77777777" w:rsidR="00E316A0" w:rsidRPr="003509EB" w:rsidRDefault="003509EB">
      <w:pPr>
        <w:spacing w:line="240" w:lineRule="exact"/>
        <w:ind w:left="2980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Va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z w:val="24"/>
          <w:szCs w:val="24"/>
        </w:rPr>
        <w:t>sity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C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sz w:val="24"/>
          <w:szCs w:val="24"/>
        </w:rPr>
        <w:t>ss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C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oun</w:t>
      </w:r>
      <w:r w:rsidRPr="003509EB">
        <w:rPr>
          <w:rFonts w:asciiTheme="majorHAnsi" w:eastAsia="Arial" w:hAnsiTheme="majorHAnsi" w:cs="Arial"/>
          <w:sz w:val="24"/>
          <w:szCs w:val="24"/>
        </w:rPr>
        <w:t>t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z w:val="24"/>
          <w:szCs w:val="24"/>
        </w:rPr>
        <w:t>y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>T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z w:val="24"/>
          <w:szCs w:val="24"/>
        </w:rPr>
        <w:t>m –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G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ra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de</w:t>
      </w:r>
      <w:r w:rsidRPr="003509EB">
        <w:rPr>
          <w:rFonts w:asciiTheme="majorHAnsi" w:eastAsia="Arial" w:hAnsiTheme="majorHAnsi" w:cs="Arial"/>
          <w:sz w:val="24"/>
          <w:szCs w:val="24"/>
        </w:rPr>
        <w:t>s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10</w:t>
      </w:r>
      <w:r w:rsidRPr="003509EB">
        <w:rPr>
          <w:rFonts w:asciiTheme="majorHAnsi" w:eastAsia="Arial" w:hAnsiTheme="majorHAnsi" w:cs="Arial"/>
          <w:sz w:val="24"/>
          <w:szCs w:val="24"/>
        </w:rPr>
        <w:t>,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11</w:t>
      </w:r>
    </w:p>
    <w:p w14:paraId="56B08BF5" w14:textId="77777777" w:rsidR="00E316A0" w:rsidRPr="003509EB" w:rsidRDefault="003509EB">
      <w:pPr>
        <w:spacing w:line="240" w:lineRule="exact"/>
        <w:ind w:left="2980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3509EB">
        <w:rPr>
          <w:rFonts w:asciiTheme="majorHAnsi" w:eastAsia="Arial" w:hAnsiTheme="majorHAnsi" w:cs="Arial"/>
          <w:sz w:val="24"/>
          <w:szCs w:val="24"/>
        </w:rPr>
        <w:t>ci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en</w:t>
      </w:r>
      <w:r w:rsidRPr="003509EB">
        <w:rPr>
          <w:rFonts w:asciiTheme="majorHAnsi" w:eastAsia="Arial" w:hAnsiTheme="majorHAnsi" w:cs="Arial"/>
          <w:sz w:val="24"/>
          <w:szCs w:val="24"/>
        </w:rPr>
        <w:t>ce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-3"/>
          <w:sz w:val="24"/>
          <w:szCs w:val="24"/>
        </w:rPr>
        <w:t>H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ono</w:t>
      </w:r>
      <w:r w:rsidRPr="003509EB">
        <w:rPr>
          <w:rFonts w:asciiTheme="majorHAnsi" w:eastAsia="Arial" w:hAnsiTheme="majorHAnsi" w:cs="Arial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So</w:t>
      </w:r>
      <w:r w:rsidRPr="003509EB">
        <w:rPr>
          <w:rFonts w:asciiTheme="majorHAnsi" w:eastAsia="Arial" w:hAnsiTheme="majorHAnsi" w:cs="Arial"/>
          <w:sz w:val="24"/>
          <w:szCs w:val="24"/>
        </w:rPr>
        <w:t>ci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z w:val="24"/>
          <w:szCs w:val="24"/>
        </w:rPr>
        <w:t>ty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–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G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d</w:t>
      </w:r>
      <w:r w:rsidRPr="003509EB">
        <w:rPr>
          <w:rFonts w:asciiTheme="majorHAnsi" w:eastAsia="Arial" w:hAnsiTheme="majorHAnsi" w:cs="Arial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12</w:t>
      </w:r>
    </w:p>
    <w:p w14:paraId="4DF612B1" w14:textId="77777777" w:rsidR="00E316A0" w:rsidRPr="003509EB" w:rsidRDefault="003509EB">
      <w:pPr>
        <w:spacing w:line="240" w:lineRule="exact"/>
        <w:ind w:left="2980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Arial" w:hAnsiTheme="majorHAnsi" w:cs="Arial"/>
          <w:sz w:val="24"/>
          <w:szCs w:val="24"/>
        </w:rPr>
        <w:t>N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z w:val="24"/>
          <w:szCs w:val="24"/>
        </w:rPr>
        <w:t>ti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ona</w:t>
      </w:r>
      <w:r w:rsidRPr="003509EB">
        <w:rPr>
          <w:rFonts w:asciiTheme="majorHAnsi" w:eastAsia="Arial" w:hAnsiTheme="majorHAnsi" w:cs="Arial"/>
          <w:sz w:val="24"/>
          <w:szCs w:val="24"/>
        </w:rPr>
        <w:t>l H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no</w:t>
      </w:r>
      <w:r w:rsidRPr="003509EB">
        <w:rPr>
          <w:rFonts w:asciiTheme="majorHAnsi" w:eastAsia="Arial" w:hAnsiTheme="majorHAnsi" w:cs="Arial"/>
          <w:sz w:val="24"/>
          <w:szCs w:val="24"/>
        </w:rPr>
        <w:t xml:space="preserve">r 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>S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sz w:val="24"/>
          <w:szCs w:val="24"/>
        </w:rPr>
        <w:t>ci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z w:val="24"/>
          <w:szCs w:val="24"/>
        </w:rPr>
        <w:t>ty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–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G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d</w:t>
      </w:r>
      <w:r w:rsidRPr="003509EB">
        <w:rPr>
          <w:rFonts w:asciiTheme="majorHAnsi" w:eastAsia="Arial" w:hAnsiTheme="majorHAnsi" w:cs="Arial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1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1</w:t>
      </w:r>
      <w:r w:rsidRPr="003509EB">
        <w:rPr>
          <w:rFonts w:asciiTheme="majorHAnsi" w:eastAsia="Arial" w:hAnsiTheme="majorHAnsi" w:cs="Arial"/>
          <w:sz w:val="24"/>
          <w:szCs w:val="24"/>
        </w:rPr>
        <w:t>,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12</w:t>
      </w:r>
    </w:p>
    <w:p w14:paraId="7437DE39" w14:textId="77777777" w:rsidR="00E316A0" w:rsidRPr="003509EB" w:rsidRDefault="00E316A0">
      <w:pPr>
        <w:spacing w:line="200" w:lineRule="exact"/>
        <w:rPr>
          <w:rFonts w:asciiTheme="majorHAnsi" w:hAnsiTheme="majorHAnsi"/>
        </w:rPr>
      </w:pPr>
    </w:p>
    <w:p w14:paraId="1E552D51" w14:textId="77777777" w:rsidR="00E316A0" w:rsidRPr="003509EB" w:rsidRDefault="00E316A0">
      <w:pPr>
        <w:spacing w:before="18" w:line="240" w:lineRule="exact"/>
        <w:rPr>
          <w:rFonts w:asciiTheme="majorHAnsi" w:hAnsiTheme="majorHAnsi"/>
          <w:sz w:val="24"/>
          <w:szCs w:val="24"/>
        </w:rPr>
      </w:pPr>
    </w:p>
    <w:p w14:paraId="44B83299" w14:textId="77777777" w:rsidR="00E316A0" w:rsidRPr="003509EB" w:rsidRDefault="003509EB">
      <w:pPr>
        <w:spacing w:line="260" w:lineRule="exact"/>
        <w:ind w:left="100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Arial" w:hAnsiTheme="majorHAnsi" w:cs="Arial"/>
          <w:b/>
          <w:sz w:val="24"/>
          <w:szCs w:val="24"/>
          <w:u w:color="000000"/>
        </w:rPr>
        <w:t>Communi</w:t>
      </w:r>
      <w:r w:rsidRPr="003509EB">
        <w:rPr>
          <w:rFonts w:asciiTheme="majorHAnsi" w:eastAsia="Arial" w:hAnsiTheme="majorHAnsi" w:cs="Arial"/>
          <w:b/>
          <w:spacing w:val="2"/>
          <w:sz w:val="24"/>
          <w:szCs w:val="24"/>
          <w:u w:color="000000"/>
        </w:rPr>
        <w:t>t</w:t>
      </w:r>
      <w:r w:rsidRPr="003509EB">
        <w:rPr>
          <w:rFonts w:asciiTheme="majorHAnsi" w:eastAsia="Arial" w:hAnsiTheme="majorHAnsi" w:cs="Arial"/>
          <w:b/>
          <w:spacing w:val="-4"/>
          <w:sz w:val="24"/>
          <w:szCs w:val="24"/>
          <w:u w:color="000000"/>
        </w:rPr>
        <w:t>y</w:t>
      </w:r>
      <w:r w:rsidRPr="003509EB">
        <w:rPr>
          <w:rFonts w:asciiTheme="majorHAnsi" w:eastAsia="Arial" w:hAnsiTheme="majorHAnsi" w:cs="Arial"/>
          <w:b/>
          <w:sz w:val="24"/>
          <w:szCs w:val="24"/>
          <w:u w:color="000000"/>
        </w:rPr>
        <w:t>/R</w:t>
      </w:r>
      <w:r w:rsidRPr="003509EB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e</w:t>
      </w:r>
      <w:r w:rsidRPr="003509EB">
        <w:rPr>
          <w:rFonts w:asciiTheme="majorHAnsi" w:eastAsia="Arial" w:hAnsiTheme="majorHAnsi" w:cs="Arial"/>
          <w:b/>
          <w:sz w:val="24"/>
          <w:szCs w:val="24"/>
          <w:u w:color="000000"/>
        </w:rPr>
        <w:t>ligious</w:t>
      </w:r>
      <w:r w:rsidRPr="003509EB">
        <w:rPr>
          <w:rFonts w:asciiTheme="majorHAnsi" w:eastAsia="Arial" w:hAnsiTheme="majorHAnsi" w:cs="Arial"/>
          <w:b/>
          <w:sz w:val="24"/>
          <w:szCs w:val="24"/>
        </w:rPr>
        <w:t xml:space="preserve">     </w:t>
      </w:r>
      <w:r w:rsidRPr="003509EB">
        <w:rPr>
          <w:rFonts w:asciiTheme="majorHAnsi" w:eastAsia="Arial" w:hAnsiTheme="majorHAnsi" w:cs="Arial"/>
          <w:b/>
          <w:spacing w:val="15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M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>m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b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z w:val="24"/>
          <w:szCs w:val="24"/>
        </w:rPr>
        <w:t xml:space="preserve">r 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sz w:val="24"/>
          <w:szCs w:val="24"/>
        </w:rPr>
        <w:t>f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S</w:t>
      </w:r>
      <w:r w:rsidRPr="003509EB">
        <w:rPr>
          <w:rFonts w:asciiTheme="majorHAnsi" w:eastAsia="Arial" w:hAnsiTheme="majorHAnsi" w:cs="Arial"/>
          <w:sz w:val="24"/>
          <w:szCs w:val="24"/>
        </w:rPr>
        <w:t>t.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M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z w:val="24"/>
          <w:szCs w:val="24"/>
        </w:rPr>
        <w:t>ks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U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n</w:t>
      </w:r>
      <w:r w:rsidRPr="003509EB">
        <w:rPr>
          <w:rFonts w:asciiTheme="majorHAnsi" w:eastAsia="Arial" w:hAnsiTheme="majorHAnsi" w:cs="Arial"/>
          <w:sz w:val="24"/>
          <w:szCs w:val="24"/>
        </w:rPr>
        <w:t>it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z w:val="24"/>
          <w:szCs w:val="24"/>
        </w:rPr>
        <w:t>d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M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>t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h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d</w:t>
      </w:r>
      <w:r w:rsidRPr="003509EB">
        <w:rPr>
          <w:rFonts w:asciiTheme="majorHAnsi" w:eastAsia="Arial" w:hAnsiTheme="majorHAnsi" w:cs="Arial"/>
          <w:sz w:val="24"/>
          <w:szCs w:val="24"/>
        </w:rPr>
        <w:t>ist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C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hu</w:t>
      </w:r>
      <w:r w:rsidRPr="003509EB">
        <w:rPr>
          <w:rFonts w:asciiTheme="majorHAnsi" w:eastAsia="Arial" w:hAnsiTheme="majorHAnsi" w:cs="Arial"/>
          <w:spacing w:val="-3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z w:val="24"/>
          <w:szCs w:val="24"/>
        </w:rPr>
        <w:t>ch</w:t>
      </w:r>
    </w:p>
    <w:p w14:paraId="6979FDEF" w14:textId="77777777" w:rsidR="00E316A0" w:rsidRPr="003509EB" w:rsidRDefault="003509EB">
      <w:pPr>
        <w:spacing w:line="240" w:lineRule="exact"/>
        <w:ind w:left="100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Arial" w:hAnsiTheme="majorHAnsi" w:cs="Arial"/>
          <w:b/>
          <w:spacing w:val="-5"/>
          <w:sz w:val="24"/>
          <w:szCs w:val="24"/>
          <w:u w:color="000000"/>
        </w:rPr>
        <w:t>A</w:t>
      </w:r>
      <w:r w:rsidRPr="003509EB">
        <w:rPr>
          <w:rFonts w:asciiTheme="majorHAnsi" w:eastAsia="Arial" w:hAnsiTheme="majorHAnsi" w:cs="Arial"/>
          <w:b/>
          <w:spacing w:val="3"/>
          <w:sz w:val="24"/>
          <w:szCs w:val="24"/>
          <w:u w:color="000000"/>
        </w:rPr>
        <w:t>c</w:t>
      </w:r>
      <w:r w:rsidRPr="003509EB">
        <w:rPr>
          <w:rFonts w:asciiTheme="majorHAnsi" w:eastAsia="Arial" w:hAnsiTheme="majorHAnsi" w:cs="Arial"/>
          <w:b/>
          <w:spacing w:val="-1"/>
          <w:sz w:val="24"/>
          <w:szCs w:val="24"/>
          <w:u w:color="000000"/>
        </w:rPr>
        <w:t>t</w:t>
      </w:r>
      <w:r w:rsidRPr="003509EB">
        <w:rPr>
          <w:rFonts w:asciiTheme="majorHAnsi" w:eastAsia="Arial" w:hAnsiTheme="majorHAnsi" w:cs="Arial"/>
          <w:b/>
          <w:spacing w:val="3"/>
          <w:sz w:val="24"/>
          <w:szCs w:val="24"/>
          <w:u w:color="000000"/>
        </w:rPr>
        <w:t>i</w:t>
      </w:r>
      <w:r w:rsidRPr="003509EB">
        <w:rPr>
          <w:rFonts w:asciiTheme="majorHAnsi" w:eastAsia="Arial" w:hAnsiTheme="majorHAnsi" w:cs="Arial"/>
          <w:b/>
          <w:spacing w:val="-4"/>
          <w:sz w:val="24"/>
          <w:szCs w:val="24"/>
          <w:u w:color="000000"/>
        </w:rPr>
        <w:t>v</w:t>
      </w:r>
      <w:r w:rsidRPr="003509EB">
        <w:rPr>
          <w:rFonts w:asciiTheme="majorHAnsi" w:eastAsia="Arial" w:hAnsiTheme="majorHAnsi" w:cs="Arial"/>
          <w:b/>
          <w:spacing w:val="3"/>
          <w:sz w:val="24"/>
          <w:szCs w:val="24"/>
          <w:u w:color="000000"/>
        </w:rPr>
        <w:t>i</w:t>
      </w:r>
      <w:r w:rsidRPr="003509EB">
        <w:rPr>
          <w:rFonts w:asciiTheme="majorHAnsi" w:eastAsia="Arial" w:hAnsiTheme="majorHAnsi" w:cs="Arial"/>
          <w:b/>
          <w:spacing w:val="-1"/>
          <w:sz w:val="24"/>
          <w:szCs w:val="24"/>
          <w:u w:color="000000"/>
        </w:rPr>
        <w:t>t</w:t>
      </w:r>
      <w:r w:rsidRPr="003509EB">
        <w:rPr>
          <w:rFonts w:asciiTheme="majorHAnsi" w:eastAsia="Arial" w:hAnsiTheme="majorHAnsi" w:cs="Arial"/>
          <w:b/>
          <w:sz w:val="24"/>
          <w:szCs w:val="24"/>
          <w:u w:color="000000"/>
        </w:rPr>
        <w:t>i</w:t>
      </w:r>
      <w:r w:rsidRPr="003509EB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es</w:t>
      </w:r>
      <w:r w:rsidRPr="003509EB">
        <w:rPr>
          <w:rFonts w:asciiTheme="majorHAnsi" w:eastAsia="Arial" w:hAnsiTheme="majorHAnsi" w:cs="Arial"/>
          <w:b/>
          <w:sz w:val="24"/>
          <w:szCs w:val="24"/>
          <w:u w:color="000000"/>
        </w:rPr>
        <w:t>:</w:t>
      </w:r>
      <w:r w:rsidRPr="003509EB">
        <w:rPr>
          <w:rFonts w:asciiTheme="majorHAnsi" w:eastAsia="Arial" w:hAnsiTheme="majorHAnsi" w:cs="Arial"/>
          <w:b/>
          <w:sz w:val="24"/>
          <w:szCs w:val="24"/>
        </w:rPr>
        <w:t xml:space="preserve">                         </w:t>
      </w:r>
      <w:r w:rsidRPr="003509EB">
        <w:rPr>
          <w:rFonts w:asciiTheme="majorHAnsi" w:eastAsia="Arial" w:hAnsiTheme="majorHAnsi" w:cs="Arial"/>
          <w:b/>
          <w:spacing w:val="18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Se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>v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z w:val="24"/>
          <w:szCs w:val="24"/>
        </w:rPr>
        <w:t>d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m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on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>t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h</w:t>
      </w:r>
      <w:r w:rsidRPr="003509EB">
        <w:rPr>
          <w:rFonts w:asciiTheme="majorHAnsi" w:eastAsia="Arial" w:hAnsiTheme="majorHAnsi" w:cs="Arial"/>
          <w:sz w:val="24"/>
          <w:szCs w:val="24"/>
        </w:rPr>
        <w:t>ly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z w:val="24"/>
          <w:szCs w:val="24"/>
        </w:rPr>
        <w:t>t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c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om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>m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u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n</w:t>
      </w:r>
      <w:r w:rsidRPr="003509EB">
        <w:rPr>
          <w:rFonts w:asciiTheme="majorHAnsi" w:eastAsia="Arial" w:hAnsiTheme="majorHAnsi" w:cs="Arial"/>
          <w:sz w:val="24"/>
          <w:szCs w:val="24"/>
        </w:rPr>
        <w:t>ity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s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ou</w:t>
      </w:r>
      <w:r w:rsidRPr="003509EB">
        <w:rPr>
          <w:rFonts w:asciiTheme="majorHAnsi" w:eastAsia="Arial" w:hAnsiTheme="majorHAnsi" w:cs="Arial"/>
          <w:sz w:val="24"/>
          <w:szCs w:val="24"/>
        </w:rPr>
        <w:t>p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ki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>t</w:t>
      </w:r>
      <w:r w:rsidRPr="003509EB">
        <w:rPr>
          <w:rFonts w:asciiTheme="majorHAnsi" w:eastAsia="Arial" w:hAnsiTheme="majorHAnsi" w:cs="Arial"/>
          <w:sz w:val="24"/>
          <w:szCs w:val="24"/>
        </w:rPr>
        <w:t>c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he</w:t>
      </w:r>
      <w:r w:rsidRPr="003509EB">
        <w:rPr>
          <w:rFonts w:asciiTheme="majorHAnsi" w:eastAsia="Arial" w:hAnsiTheme="majorHAnsi" w:cs="Arial"/>
          <w:sz w:val="24"/>
          <w:szCs w:val="24"/>
        </w:rPr>
        <w:t>n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- G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z w:val="24"/>
          <w:szCs w:val="24"/>
        </w:rPr>
        <w:t>.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9</w:t>
      </w:r>
      <w:r w:rsidRPr="003509EB">
        <w:rPr>
          <w:rFonts w:asciiTheme="majorHAnsi" w:eastAsia="Arial" w:hAnsiTheme="majorHAnsi" w:cs="Arial"/>
          <w:sz w:val="24"/>
          <w:szCs w:val="24"/>
        </w:rPr>
        <w:t>,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10</w:t>
      </w:r>
      <w:r w:rsidRPr="003509EB">
        <w:rPr>
          <w:rFonts w:asciiTheme="majorHAnsi" w:eastAsia="Arial" w:hAnsiTheme="majorHAnsi" w:cs="Arial"/>
          <w:sz w:val="24"/>
          <w:szCs w:val="24"/>
        </w:rPr>
        <w:t>,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11</w:t>
      </w:r>
    </w:p>
    <w:p w14:paraId="080F9850" w14:textId="77777777" w:rsidR="00E316A0" w:rsidRPr="003509EB" w:rsidRDefault="003509EB">
      <w:pPr>
        <w:spacing w:line="240" w:lineRule="exact"/>
        <w:ind w:left="2980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B</w:t>
      </w:r>
      <w:r w:rsidRPr="003509EB">
        <w:rPr>
          <w:rFonts w:asciiTheme="majorHAnsi" w:eastAsia="Arial" w:hAnsiTheme="majorHAnsi" w:cs="Arial"/>
          <w:sz w:val="24"/>
          <w:szCs w:val="24"/>
        </w:rPr>
        <w:t>ig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B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sz w:val="24"/>
          <w:szCs w:val="24"/>
        </w:rPr>
        <w:t>t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he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z w:val="24"/>
          <w:szCs w:val="24"/>
        </w:rPr>
        <w:t>s/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B</w:t>
      </w:r>
      <w:r w:rsidRPr="003509EB">
        <w:rPr>
          <w:rFonts w:asciiTheme="majorHAnsi" w:eastAsia="Arial" w:hAnsiTheme="majorHAnsi" w:cs="Arial"/>
          <w:sz w:val="24"/>
          <w:szCs w:val="24"/>
        </w:rPr>
        <w:t>ig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3509EB">
        <w:rPr>
          <w:rFonts w:asciiTheme="majorHAnsi" w:eastAsia="Arial" w:hAnsiTheme="majorHAnsi" w:cs="Arial"/>
          <w:sz w:val="24"/>
          <w:szCs w:val="24"/>
        </w:rPr>
        <w:t>ist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pacing w:val="-3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z w:val="24"/>
          <w:szCs w:val="24"/>
        </w:rPr>
        <w:t>s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–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G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d</w:t>
      </w:r>
      <w:r w:rsidRPr="003509EB">
        <w:rPr>
          <w:rFonts w:asciiTheme="majorHAnsi" w:eastAsia="Arial" w:hAnsiTheme="majorHAnsi" w:cs="Arial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11</w:t>
      </w:r>
    </w:p>
    <w:p w14:paraId="5952EA69" w14:textId="77777777" w:rsidR="00E316A0" w:rsidRPr="003509EB" w:rsidRDefault="003509EB">
      <w:pPr>
        <w:spacing w:line="240" w:lineRule="exact"/>
        <w:ind w:left="2980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Arial" w:hAnsiTheme="majorHAnsi" w:cs="Arial"/>
          <w:sz w:val="24"/>
          <w:szCs w:val="24"/>
        </w:rPr>
        <w:t>Ol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ne</w:t>
      </w:r>
      <w:r w:rsidRPr="003509EB">
        <w:rPr>
          <w:rFonts w:asciiTheme="majorHAnsi" w:eastAsia="Arial" w:hAnsiTheme="majorHAnsi" w:cs="Arial"/>
          <w:sz w:val="24"/>
          <w:szCs w:val="24"/>
        </w:rPr>
        <w:t>y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Bo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>y</w:t>
      </w:r>
      <w:r w:rsidRPr="003509EB">
        <w:rPr>
          <w:rFonts w:asciiTheme="majorHAnsi" w:eastAsia="Arial" w:hAnsiTheme="majorHAnsi" w:cs="Arial"/>
          <w:sz w:val="24"/>
          <w:szCs w:val="24"/>
        </w:rPr>
        <w:t>s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&amp;</w:t>
      </w:r>
      <w:r w:rsidRPr="003509EB">
        <w:rPr>
          <w:rFonts w:asciiTheme="majorHAnsi" w:eastAsia="Arial" w:hAnsiTheme="majorHAnsi" w:cs="Arial"/>
          <w:sz w:val="24"/>
          <w:szCs w:val="24"/>
        </w:rPr>
        <w:t>Gi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z w:val="24"/>
          <w:szCs w:val="24"/>
        </w:rPr>
        <w:t>ls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Cl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u</w:t>
      </w:r>
      <w:r w:rsidRPr="003509EB">
        <w:rPr>
          <w:rFonts w:asciiTheme="majorHAnsi" w:eastAsia="Arial" w:hAnsiTheme="majorHAnsi" w:cs="Arial"/>
          <w:sz w:val="24"/>
          <w:szCs w:val="24"/>
        </w:rPr>
        <w:t>b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–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9</w:t>
      </w:r>
      <w:r w:rsidRPr="003509EB">
        <w:rPr>
          <w:rFonts w:asciiTheme="majorHAnsi" w:eastAsia="Arial" w:hAnsiTheme="majorHAnsi" w:cs="Arial"/>
          <w:sz w:val="24"/>
          <w:szCs w:val="24"/>
        </w:rPr>
        <w:t>,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1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0</w:t>
      </w:r>
      <w:r w:rsidRPr="003509EB">
        <w:rPr>
          <w:rFonts w:asciiTheme="majorHAnsi" w:eastAsia="Arial" w:hAnsiTheme="majorHAnsi" w:cs="Arial"/>
          <w:sz w:val="24"/>
          <w:szCs w:val="24"/>
        </w:rPr>
        <w:t>,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11</w:t>
      </w:r>
    </w:p>
    <w:p w14:paraId="5CF7A492" w14:textId="77777777" w:rsidR="00E316A0" w:rsidRPr="003509EB" w:rsidRDefault="003509EB">
      <w:pPr>
        <w:spacing w:line="240" w:lineRule="exact"/>
        <w:ind w:left="2980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Arial" w:hAnsiTheme="majorHAnsi" w:cs="Arial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z w:val="24"/>
          <w:szCs w:val="24"/>
        </w:rPr>
        <w:t>l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z w:val="24"/>
          <w:szCs w:val="24"/>
        </w:rPr>
        <w:t>y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3"/>
          <w:sz w:val="24"/>
          <w:szCs w:val="24"/>
        </w:rPr>
        <w:t>f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sz w:val="24"/>
          <w:szCs w:val="24"/>
        </w:rPr>
        <w:t xml:space="preserve">r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L</w:t>
      </w:r>
      <w:r w:rsidRPr="003509EB">
        <w:rPr>
          <w:rFonts w:asciiTheme="majorHAnsi" w:eastAsia="Arial" w:hAnsiTheme="majorHAnsi" w:cs="Arial"/>
          <w:spacing w:val="-3"/>
          <w:sz w:val="24"/>
          <w:szCs w:val="24"/>
        </w:rPr>
        <w:t>i</w:t>
      </w:r>
      <w:r w:rsidRPr="003509EB">
        <w:rPr>
          <w:rFonts w:asciiTheme="majorHAnsi" w:eastAsia="Arial" w:hAnsiTheme="majorHAnsi" w:cs="Arial"/>
          <w:sz w:val="24"/>
          <w:szCs w:val="24"/>
        </w:rPr>
        <w:t>fe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–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1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0</w:t>
      </w:r>
      <w:r w:rsidRPr="003509EB">
        <w:rPr>
          <w:rFonts w:asciiTheme="majorHAnsi" w:eastAsia="Arial" w:hAnsiTheme="majorHAnsi" w:cs="Arial"/>
          <w:sz w:val="24"/>
          <w:szCs w:val="24"/>
        </w:rPr>
        <w:t>,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11</w:t>
      </w:r>
    </w:p>
    <w:p w14:paraId="23715A7E" w14:textId="77777777" w:rsidR="00E316A0" w:rsidRPr="003509EB" w:rsidRDefault="00E316A0">
      <w:pPr>
        <w:spacing w:line="200" w:lineRule="exact"/>
        <w:rPr>
          <w:rFonts w:asciiTheme="majorHAnsi" w:hAnsiTheme="majorHAnsi"/>
        </w:rPr>
      </w:pPr>
    </w:p>
    <w:p w14:paraId="4EA96B5D" w14:textId="77777777" w:rsidR="00E316A0" w:rsidRPr="003509EB" w:rsidRDefault="00E316A0">
      <w:pPr>
        <w:spacing w:before="18" w:line="240" w:lineRule="exact"/>
        <w:rPr>
          <w:rFonts w:asciiTheme="majorHAnsi" w:hAnsiTheme="majorHAnsi"/>
          <w:sz w:val="24"/>
          <w:szCs w:val="24"/>
        </w:rPr>
      </w:pPr>
    </w:p>
    <w:p w14:paraId="5488B596" w14:textId="77777777" w:rsidR="00E316A0" w:rsidRPr="003509EB" w:rsidRDefault="003509EB">
      <w:pPr>
        <w:spacing w:line="260" w:lineRule="exact"/>
        <w:ind w:left="100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Arial" w:hAnsiTheme="majorHAnsi" w:cs="Arial"/>
          <w:b/>
          <w:sz w:val="24"/>
          <w:szCs w:val="24"/>
          <w:u w:color="000000"/>
        </w:rPr>
        <w:t>L</w:t>
      </w:r>
      <w:r w:rsidRPr="003509EB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ea</w:t>
      </w:r>
      <w:r w:rsidRPr="003509EB">
        <w:rPr>
          <w:rFonts w:asciiTheme="majorHAnsi" w:eastAsia="Arial" w:hAnsiTheme="majorHAnsi" w:cs="Arial"/>
          <w:b/>
          <w:sz w:val="24"/>
          <w:szCs w:val="24"/>
          <w:u w:color="000000"/>
        </w:rPr>
        <w:t>d</w:t>
      </w:r>
      <w:r w:rsidRPr="003509EB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e</w:t>
      </w:r>
      <w:r w:rsidRPr="003509EB">
        <w:rPr>
          <w:rFonts w:asciiTheme="majorHAnsi" w:eastAsia="Arial" w:hAnsiTheme="majorHAnsi" w:cs="Arial"/>
          <w:b/>
          <w:sz w:val="24"/>
          <w:szCs w:val="24"/>
          <w:u w:color="000000"/>
        </w:rPr>
        <w:t>r</w:t>
      </w:r>
      <w:r w:rsidRPr="003509EB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s</w:t>
      </w:r>
      <w:r w:rsidRPr="003509EB">
        <w:rPr>
          <w:rFonts w:asciiTheme="majorHAnsi" w:eastAsia="Arial" w:hAnsiTheme="majorHAnsi" w:cs="Arial"/>
          <w:b/>
          <w:spacing w:val="-3"/>
          <w:sz w:val="24"/>
          <w:szCs w:val="24"/>
          <w:u w:color="000000"/>
        </w:rPr>
        <w:t>h</w:t>
      </w:r>
      <w:r w:rsidRPr="003509EB">
        <w:rPr>
          <w:rFonts w:asciiTheme="majorHAnsi" w:eastAsia="Arial" w:hAnsiTheme="majorHAnsi" w:cs="Arial"/>
          <w:b/>
          <w:sz w:val="24"/>
          <w:szCs w:val="24"/>
          <w:u w:color="000000"/>
        </w:rPr>
        <w:t xml:space="preserve">ip </w:t>
      </w:r>
      <w:r w:rsidRPr="003509EB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P</w:t>
      </w:r>
      <w:r w:rsidRPr="003509EB">
        <w:rPr>
          <w:rFonts w:asciiTheme="majorHAnsi" w:eastAsia="Arial" w:hAnsiTheme="majorHAnsi" w:cs="Arial"/>
          <w:b/>
          <w:sz w:val="24"/>
          <w:szCs w:val="24"/>
          <w:u w:color="000000"/>
        </w:rPr>
        <w:t>o</w:t>
      </w:r>
      <w:r w:rsidRPr="003509EB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s</w:t>
      </w:r>
      <w:r w:rsidRPr="003509EB">
        <w:rPr>
          <w:rFonts w:asciiTheme="majorHAnsi" w:eastAsia="Arial" w:hAnsiTheme="majorHAnsi" w:cs="Arial"/>
          <w:b/>
          <w:sz w:val="24"/>
          <w:szCs w:val="24"/>
          <w:u w:color="000000"/>
        </w:rPr>
        <w:t>i</w:t>
      </w:r>
      <w:r w:rsidRPr="003509EB">
        <w:rPr>
          <w:rFonts w:asciiTheme="majorHAnsi" w:eastAsia="Arial" w:hAnsiTheme="majorHAnsi" w:cs="Arial"/>
          <w:b/>
          <w:spacing w:val="-1"/>
          <w:sz w:val="24"/>
          <w:szCs w:val="24"/>
          <w:u w:color="000000"/>
        </w:rPr>
        <w:t>t</w:t>
      </w:r>
      <w:r w:rsidRPr="003509EB">
        <w:rPr>
          <w:rFonts w:asciiTheme="majorHAnsi" w:eastAsia="Arial" w:hAnsiTheme="majorHAnsi" w:cs="Arial"/>
          <w:b/>
          <w:sz w:val="24"/>
          <w:szCs w:val="24"/>
          <w:u w:color="000000"/>
        </w:rPr>
        <w:t>io</w:t>
      </w:r>
      <w:r w:rsidRPr="003509EB">
        <w:rPr>
          <w:rFonts w:asciiTheme="majorHAnsi" w:eastAsia="Arial" w:hAnsiTheme="majorHAnsi" w:cs="Arial"/>
          <w:b/>
          <w:spacing w:val="-3"/>
          <w:sz w:val="24"/>
          <w:szCs w:val="24"/>
          <w:u w:color="000000"/>
        </w:rPr>
        <w:t>n</w:t>
      </w:r>
      <w:r w:rsidRPr="003509EB">
        <w:rPr>
          <w:rFonts w:asciiTheme="majorHAnsi" w:eastAsia="Arial" w:hAnsiTheme="majorHAnsi" w:cs="Arial"/>
          <w:b/>
          <w:sz w:val="24"/>
          <w:szCs w:val="24"/>
          <w:u w:color="000000"/>
        </w:rPr>
        <w:t>s</w:t>
      </w:r>
      <w:r w:rsidRPr="003509EB">
        <w:rPr>
          <w:rFonts w:asciiTheme="majorHAnsi" w:eastAsia="Arial" w:hAnsiTheme="majorHAnsi" w:cs="Arial"/>
          <w:b/>
          <w:sz w:val="24"/>
          <w:szCs w:val="24"/>
        </w:rPr>
        <w:t xml:space="preserve">     </w:t>
      </w:r>
      <w:r w:rsidRPr="003509EB">
        <w:rPr>
          <w:rFonts w:asciiTheme="majorHAnsi" w:eastAsia="Arial" w:hAnsiTheme="majorHAnsi" w:cs="Arial"/>
          <w:b/>
          <w:spacing w:val="53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C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-</w:t>
      </w:r>
      <w:r w:rsidRPr="003509EB">
        <w:rPr>
          <w:rFonts w:asciiTheme="majorHAnsi" w:eastAsia="Arial" w:hAnsiTheme="majorHAnsi" w:cs="Arial"/>
          <w:sz w:val="24"/>
          <w:szCs w:val="24"/>
        </w:rPr>
        <w:t>C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ap</w:t>
      </w:r>
      <w:r w:rsidRPr="003509EB">
        <w:rPr>
          <w:rFonts w:asciiTheme="majorHAnsi" w:eastAsia="Arial" w:hAnsiTheme="majorHAnsi" w:cs="Arial"/>
          <w:sz w:val="24"/>
          <w:szCs w:val="24"/>
        </w:rPr>
        <w:t>t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z w:val="24"/>
          <w:szCs w:val="24"/>
        </w:rPr>
        <w:t>in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 xml:space="preserve"> o</w:t>
      </w:r>
      <w:r w:rsidRPr="003509EB">
        <w:rPr>
          <w:rFonts w:asciiTheme="majorHAnsi" w:eastAsia="Arial" w:hAnsiTheme="majorHAnsi" w:cs="Arial"/>
          <w:sz w:val="24"/>
          <w:szCs w:val="24"/>
        </w:rPr>
        <w:t>f</w:t>
      </w:r>
      <w:r w:rsidRPr="003509EB">
        <w:rPr>
          <w:rFonts w:asciiTheme="majorHAnsi" w:eastAsia="Arial" w:hAnsiTheme="majorHAnsi" w:cs="Arial"/>
          <w:spacing w:val="4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>V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z w:val="24"/>
          <w:szCs w:val="24"/>
        </w:rPr>
        <w:t>sity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C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sz w:val="24"/>
          <w:szCs w:val="24"/>
        </w:rPr>
        <w:t>ss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C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oun</w:t>
      </w:r>
      <w:r w:rsidRPr="003509EB">
        <w:rPr>
          <w:rFonts w:asciiTheme="majorHAnsi" w:eastAsia="Arial" w:hAnsiTheme="majorHAnsi" w:cs="Arial"/>
          <w:sz w:val="24"/>
          <w:szCs w:val="24"/>
        </w:rPr>
        <w:t>t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z w:val="24"/>
          <w:szCs w:val="24"/>
        </w:rPr>
        <w:t>y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>T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z w:val="24"/>
          <w:szCs w:val="24"/>
        </w:rPr>
        <w:t xml:space="preserve">m 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–</w:t>
      </w:r>
      <w:r w:rsidRPr="003509EB">
        <w:rPr>
          <w:rFonts w:asciiTheme="majorHAnsi" w:eastAsia="Arial" w:hAnsiTheme="majorHAnsi" w:cs="Arial"/>
          <w:sz w:val="24"/>
          <w:szCs w:val="24"/>
        </w:rPr>
        <w:t>G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ad</w:t>
      </w:r>
      <w:r w:rsidRPr="003509EB">
        <w:rPr>
          <w:rFonts w:asciiTheme="majorHAnsi" w:eastAsia="Arial" w:hAnsiTheme="majorHAnsi" w:cs="Arial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12</w:t>
      </w:r>
    </w:p>
    <w:p w14:paraId="1BAB1D6D" w14:textId="77777777" w:rsidR="00E316A0" w:rsidRPr="003509EB" w:rsidRDefault="003509EB">
      <w:pPr>
        <w:spacing w:line="240" w:lineRule="exact"/>
        <w:ind w:left="100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Arial" w:hAnsiTheme="majorHAnsi" w:cs="Arial"/>
          <w:b/>
          <w:sz w:val="24"/>
          <w:szCs w:val="24"/>
          <w:u w:color="000000"/>
        </w:rPr>
        <w:t>H</w:t>
      </w:r>
      <w:r w:rsidRPr="003509EB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e</w:t>
      </w:r>
      <w:r w:rsidRPr="003509EB">
        <w:rPr>
          <w:rFonts w:asciiTheme="majorHAnsi" w:eastAsia="Arial" w:hAnsiTheme="majorHAnsi" w:cs="Arial"/>
          <w:b/>
          <w:sz w:val="24"/>
          <w:szCs w:val="24"/>
          <w:u w:color="000000"/>
        </w:rPr>
        <w:t>ld</w:t>
      </w:r>
      <w:r w:rsidRPr="003509EB">
        <w:rPr>
          <w:rFonts w:asciiTheme="majorHAnsi" w:eastAsia="Arial" w:hAnsiTheme="majorHAnsi" w:cs="Arial"/>
          <w:b/>
          <w:sz w:val="24"/>
          <w:szCs w:val="24"/>
        </w:rPr>
        <w:t xml:space="preserve">:                                 </w:t>
      </w:r>
      <w:r w:rsidRPr="003509EB">
        <w:rPr>
          <w:rFonts w:asciiTheme="majorHAnsi" w:eastAsia="Arial" w:hAnsiTheme="majorHAnsi" w:cs="Arial"/>
          <w:b/>
          <w:spacing w:val="19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C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ap</w:t>
      </w:r>
      <w:r w:rsidRPr="003509EB">
        <w:rPr>
          <w:rFonts w:asciiTheme="majorHAnsi" w:eastAsia="Arial" w:hAnsiTheme="majorHAnsi" w:cs="Arial"/>
          <w:sz w:val="24"/>
          <w:szCs w:val="24"/>
        </w:rPr>
        <w:t>t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z w:val="24"/>
          <w:szCs w:val="24"/>
        </w:rPr>
        <w:t>in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 xml:space="preserve"> o</w:t>
      </w:r>
      <w:r w:rsidRPr="003509EB">
        <w:rPr>
          <w:rFonts w:asciiTheme="majorHAnsi" w:eastAsia="Arial" w:hAnsiTheme="majorHAnsi" w:cs="Arial"/>
          <w:sz w:val="24"/>
          <w:szCs w:val="24"/>
        </w:rPr>
        <w:t>f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Va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z w:val="24"/>
          <w:szCs w:val="24"/>
        </w:rPr>
        <w:t>sity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>T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en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n</w:t>
      </w:r>
      <w:r w:rsidRPr="003509EB">
        <w:rPr>
          <w:rFonts w:asciiTheme="majorHAnsi" w:eastAsia="Arial" w:hAnsiTheme="majorHAnsi" w:cs="Arial"/>
          <w:sz w:val="24"/>
          <w:szCs w:val="24"/>
        </w:rPr>
        <w:t>is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T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z w:val="24"/>
          <w:szCs w:val="24"/>
        </w:rPr>
        <w:t>m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–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G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d</w:t>
      </w:r>
      <w:r w:rsidRPr="003509EB">
        <w:rPr>
          <w:rFonts w:asciiTheme="majorHAnsi" w:eastAsia="Arial" w:hAnsiTheme="majorHAnsi" w:cs="Arial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12</w:t>
      </w:r>
    </w:p>
    <w:p w14:paraId="0E94A196" w14:textId="77777777" w:rsidR="00E316A0" w:rsidRPr="003509EB" w:rsidRDefault="003509EB">
      <w:pPr>
        <w:spacing w:line="240" w:lineRule="exact"/>
        <w:ind w:left="2980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P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z w:val="24"/>
          <w:szCs w:val="24"/>
        </w:rPr>
        <w:t>si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de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3509EB">
        <w:rPr>
          <w:rFonts w:asciiTheme="majorHAnsi" w:eastAsia="Arial" w:hAnsiTheme="majorHAnsi" w:cs="Arial"/>
          <w:sz w:val="24"/>
          <w:szCs w:val="24"/>
        </w:rPr>
        <w:t>t,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>Y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ou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>t</w:t>
      </w:r>
      <w:r w:rsidRPr="003509EB">
        <w:rPr>
          <w:rFonts w:asciiTheme="majorHAnsi" w:eastAsia="Arial" w:hAnsiTheme="majorHAnsi" w:cs="Arial"/>
          <w:sz w:val="24"/>
          <w:szCs w:val="24"/>
        </w:rPr>
        <w:t>h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G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u</w:t>
      </w:r>
      <w:r w:rsidRPr="003509EB">
        <w:rPr>
          <w:rFonts w:asciiTheme="majorHAnsi" w:eastAsia="Arial" w:hAnsiTheme="majorHAnsi" w:cs="Arial"/>
          <w:sz w:val="24"/>
          <w:szCs w:val="24"/>
        </w:rPr>
        <w:t>p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- G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d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z w:val="24"/>
          <w:szCs w:val="24"/>
        </w:rPr>
        <w:t>s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1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1</w:t>
      </w:r>
      <w:r w:rsidRPr="003509EB">
        <w:rPr>
          <w:rFonts w:asciiTheme="majorHAnsi" w:eastAsia="Arial" w:hAnsiTheme="majorHAnsi" w:cs="Arial"/>
          <w:sz w:val="24"/>
          <w:szCs w:val="24"/>
        </w:rPr>
        <w:t>,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12</w:t>
      </w:r>
    </w:p>
    <w:p w14:paraId="7707B9CD" w14:textId="77777777" w:rsidR="00E316A0" w:rsidRPr="003509EB" w:rsidRDefault="00E316A0">
      <w:pPr>
        <w:spacing w:line="200" w:lineRule="exact"/>
        <w:rPr>
          <w:rFonts w:asciiTheme="majorHAnsi" w:hAnsiTheme="majorHAnsi"/>
        </w:rPr>
      </w:pPr>
    </w:p>
    <w:p w14:paraId="7E6FE428" w14:textId="77777777" w:rsidR="00E316A0" w:rsidRPr="003509EB" w:rsidRDefault="00E316A0">
      <w:pPr>
        <w:spacing w:before="18" w:line="240" w:lineRule="exact"/>
        <w:rPr>
          <w:rFonts w:asciiTheme="majorHAnsi" w:hAnsiTheme="majorHAnsi"/>
          <w:sz w:val="24"/>
          <w:szCs w:val="24"/>
        </w:rPr>
      </w:pPr>
    </w:p>
    <w:p w14:paraId="2590C7F2" w14:textId="77777777" w:rsidR="00E316A0" w:rsidRPr="003509EB" w:rsidRDefault="003509EB">
      <w:pPr>
        <w:spacing w:line="260" w:lineRule="exact"/>
        <w:ind w:left="100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Arial" w:hAnsiTheme="majorHAnsi" w:cs="Arial"/>
          <w:b/>
          <w:spacing w:val="-8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b/>
          <w:spacing w:val="5"/>
          <w:sz w:val="24"/>
          <w:szCs w:val="24"/>
        </w:rPr>
        <w:t>w</w:t>
      </w:r>
      <w:r w:rsidRPr="003509EB">
        <w:rPr>
          <w:rFonts w:asciiTheme="majorHAnsi" w:eastAsia="Arial" w:hAnsiTheme="majorHAnsi" w:cs="Arial"/>
          <w:b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b/>
          <w:sz w:val="24"/>
          <w:szCs w:val="24"/>
        </w:rPr>
        <w:t>rd</w:t>
      </w:r>
      <w:r w:rsidRPr="003509EB">
        <w:rPr>
          <w:rFonts w:asciiTheme="majorHAnsi" w:eastAsia="Arial" w:hAnsiTheme="majorHAnsi" w:cs="Arial"/>
          <w:b/>
          <w:spacing w:val="1"/>
          <w:sz w:val="24"/>
          <w:szCs w:val="24"/>
        </w:rPr>
        <w:t>s</w:t>
      </w:r>
      <w:r w:rsidRPr="003509EB">
        <w:rPr>
          <w:rFonts w:asciiTheme="majorHAnsi" w:eastAsia="Arial" w:hAnsiTheme="majorHAnsi" w:cs="Arial"/>
          <w:b/>
          <w:sz w:val="24"/>
          <w:szCs w:val="24"/>
        </w:rPr>
        <w:t>,</w:t>
      </w:r>
      <w:r w:rsidRPr="003509EB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b/>
          <w:sz w:val="24"/>
          <w:szCs w:val="24"/>
        </w:rPr>
        <w:t>Honor</w:t>
      </w:r>
      <w:r w:rsidRPr="003509EB">
        <w:rPr>
          <w:rFonts w:asciiTheme="majorHAnsi" w:eastAsia="Arial" w:hAnsiTheme="majorHAnsi" w:cs="Arial"/>
          <w:b/>
          <w:spacing w:val="1"/>
          <w:sz w:val="24"/>
          <w:szCs w:val="24"/>
        </w:rPr>
        <w:t>s</w:t>
      </w:r>
      <w:r w:rsidRPr="003509EB">
        <w:rPr>
          <w:rFonts w:asciiTheme="majorHAnsi" w:eastAsia="Arial" w:hAnsiTheme="majorHAnsi" w:cs="Arial"/>
          <w:b/>
          <w:sz w:val="24"/>
          <w:szCs w:val="24"/>
        </w:rPr>
        <w:t xml:space="preserve">:             </w:t>
      </w:r>
      <w:r w:rsidRPr="003509EB">
        <w:rPr>
          <w:rFonts w:asciiTheme="majorHAnsi" w:eastAsia="Arial" w:hAnsiTheme="majorHAnsi" w:cs="Arial"/>
          <w:b/>
          <w:spacing w:val="29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P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z w:val="24"/>
          <w:szCs w:val="24"/>
        </w:rPr>
        <w:t>si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de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3509EB">
        <w:rPr>
          <w:rFonts w:asciiTheme="majorHAnsi" w:eastAsia="Arial" w:hAnsiTheme="majorHAnsi" w:cs="Arial"/>
          <w:sz w:val="24"/>
          <w:szCs w:val="24"/>
        </w:rPr>
        <w:t>ti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z w:val="24"/>
          <w:szCs w:val="24"/>
        </w:rPr>
        <w:t xml:space="preserve">l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pacing w:val="-3"/>
          <w:sz w:val="24"/>
          <w:szCs w:val="24"/>
        </w:rPr>
        <w:t>w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z w:val="24"/>
          <w:szCs w:val="24"/>
        </w:rPr>
        <w:t>d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3"/>
          <w:sz w:val="24"/>
          <w:szCs w:val="24"/>
        </w:rPr>
        <w:t>f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z w:val="24"/>
          <w:szCs w:val="24"/>
        </w:rPr>
        <w:t>c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ad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>m</w:t>
      </w:r>
      <w:r w:rsidRPr="003509EB">
        <w:rPr>
          <w:rFonts w:asciiTheme="majorHAnsi" w:eastAsia="Arial" w:hAnsiTheme="majorHAnsi" w:cs="Arial"/>
          <w:sz w:val="24"/>
          <w:szCs w:val="24"/>
        </w:rPr>
        <w:t>ic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E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>x</w:t>
      </w:r>
      <w:r w:rsidRPr="003509EB">
        <w:rPr>
          <w:rFonts w:asciiTheme="majorHAnsi" w:eastAsia="Arial" w:hAnsiTheme="majorHAnsi" w:cs="Arial"/>
          <w:sz w:val="24"/>
          <w:szCs w:val="24"/>
        </w:rPr>
        <w:t>c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z w:val="24"/>
          <w:szCs w:val="24"/>
        </w:rPr>
        <w:t>ll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en</w:t>
      </w:r>
      <w:r w:rsidRPr="003509EB">
        <w:rPr>
          <w:rFonts w:asciiTheme="majorHAnsi" w:eastAsia="Arial" w:hAnsiTheme="majorHAnsi" w:cs="Arial"/>
          <w:sz w:val="24"/>
          <w:szCs w:val="24"/>
        </w:rPr>
        <w:t>ce</w:t>
      </w:r>
    </w:p>
    <w:p w14:paraId="3E535AAB" w14:textId="77777777" w:rsidR="00E316A0" w:rsidRPr="003509EB" w:rsidRDefault="003509EB">
      <w:pPr>
        <w:spacing w:line="240" w:lineRule="exact"/>
        <w:ind w:left="2980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Arial" w:hAnsiTheme="majorHAnsi" w:cs="Arial"/>
          <w:sz w:val="24"/>
          <w:szCs w:val="24"/>
        </w:rPr>
        <w:t>U.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3509EB">
        <w:rPr>
          <w:rFonts w:asciiTheme="majorHAnsi" w:eastAsia="Arial" w:hAnsiTheme="majorHAnsi" w:cs="Arial"/>
          <w:sz w:val="24"/>
          <w:szCs w:val="24"/>
        </w:rPr>
        <w:t>.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u</w:t>
      </w:r>
      <w:r w:rsidRPr="003509EB">
        <w:rPr>
          <w:rFonts w:asciiTheme="majorHAnsi" w:eastAsia="Arial" w:hAnsiTheme="majorHAnsi" w:cs="Arial"/>
          <w:sz w:val="24"/>
          <w:szCs w:val="24"/>
        </w:rPr>
        <w:t>tst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d</w:t>
      </w:r>
      <w:r w:rsidRPr="003509EB">
        <w:rPr>
          <w:rFonts w:asciiTheme="majorHAnsi" w:eastAsia="Arial" w:hAnsiTheme="majorHAnsi" w:cs="Arial"/>
          <w:sz w:val="24"/>
          <w:szCs w:val="24"/>
        </w:rPr>
        <w:t>i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n</w:t>
      </w:r>
      <w:r w:rsidRPr="003509EB">
        <w:rPr>
          <w:rFonts w:asciiTheme="majorHAnsi" w:eastAsia="Arial" w:hAnsiTheme="majorHAnsi" w:cs="Arial"/>
          <w:sz w:val="24"/>
          <w:szCs w:val="24"/>
        </w:rPr>
        <w:t>g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3509EB">
        <w:rPr>
          <w:rFonts w:asciiTheme="majorHAnsi" w:eastAsia="Arial" w:hAnsiTheme="majorHAnsi" w:cs="Arial"/>
          <w:sz w:val="24"/>
          <w:szCs w:val="24"/>
        </w:rPr>
        <w:t>c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ho</w:t>
      </w:r>
      <w:r w:rsidRPr="003509EB">
        <w:rPr>
          <w:rFonts w:asciiTheme="majorHAnsi" w:eastAsia="Arial" w:hAnsiTheme="majorHAnsi" w:cs="Arial"/>
          <w:sz w:val="24"/>
          <w:szCs w:val="24"/>
        </w:rPr>
        <w:t>l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z w:val="24"/>
          <w:szCs w:val="24"/>
        </w:rPr>
        <w:t>/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z w:val="24"/>
          <w:szCs w:val="24"/>
        </w:rPr>
        <w:t>t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h</w:t>
      </w:r>
      <w:r w:rsidRPr="003509EB">
        <w:rPr>
          <w:rFonts w:asciiTheme="majorHAnsi" w:eastAsia="Arial" w:hAnsiTheme="majorHAnsi" w:cs="Arial"/>
          <w:sz w:val="24"/>
          <w:szCs w:val="24"/>
        </w:rPr>
        <w:t>l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pacing w:val="-2"/>
          <w:sz w:val="24"/>
          <w:szCs w:val="24"/>
        </w:rPr>
        <w:t>t</w:t>
      </w:r>
      <w:r w:rsidRPr="003509EB">
        <w:rPr>
          <w:rFonts w:asciiTheme="majorHAnsi" w:eastAsia="Arial" w:hAnsiTheme="majorHAnsi" w:cs="Arial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pacing w:val="-3"/>
          <w:sz w:val="24"/>
          <w:szCs w:val="24"/>
        </w:rPr>
        <w:t>w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z w:val="24"/>
          <w:szCs w:val="24"/>
        </w:rPr>
        <w:t>d</w:t>
      </w:r>
    </w:p>
    <w:p w14:paraId="1ECA1E1A" w14:textId="77777777" w:rsidR="00E316A0" w:rsidRPr="003509EB" w:rsidRDefault="00E316A0">
      <w:pPr>
        <w:spacing w:line="200" w:lineRule="exact"/>
        <w:rPr>
          <w:rFonts w:asciiTheme="majorHAnsi" w:hAnsiTheme="majorHAnsi"/>
        </w:rPr>
      </w:pPr>
    </w:p>
    <w:p w14:paraId="4AF185F7" w14:textId="77777777" w:rsidR="00E316A0" w:rsidRPr="003509EB" w:rsidRDefault="00E316A0">
      <w:pPr>
        <w:spacing w:before="1" w:line="260" w:lineRule="exact"/>
        <w:rPr>
          <w:rFonts w:asciiTheme="majorHAnsi" w:hAnsiTheme="majorHAnsi"/>
          <w:sz w:val="26"/>
          <w:szCs w:val="26"/>
        </w:rPr>
      </w:pPr>
    </w:p>
    <w:p w14:paraId="2EAD2940" w14:textId="6C8FB4EC" w:rsidR="00E316A0" w:rsidRPr="003509EB" w:rsidRDefault="003509EB">
      <w:pPr>
        <w:spacing w:line="260" w:lineRule="exact"/>
        <w:ind w:left="100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E</w:t>
      </w:r>
      <w:r w:rsidRPr="003509EB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mpl</w:t>
      </w:r>
      <w:r w:rsidRPr="003509EB">
        <w:rPr>
          <w:rFonts w:asciiTheme="majorHAnsi" w:eastAsia="Arial" w:hAnsiTheme="majorHAnsi" w:cs="Arial"/>
          <w:b/>
          <w:spacing w:val="2"/>
          <w:position w:val="-1"/>
          <w:sz w:val="24"/>
          <w:szCs w:val="24"/>
          <w:u w:color="000000"/>
        </w:rPr>
        <w:t>o</w:t>
      </w:r>
      <w:r w:rsidRPr="003509EB">
        <w:rPr>
          <w:rFonts w:asciiTheme="majorHAnsi" w:eastAsia="Arial" w:hAnsiTheme="majorHAnsi" w:cs="Arial"/>
          <w:b/>
          <w:spacing w:val="-6"/>
          <w:position w:val="-1"/>
          <w:sz w:val="24"/>
          <w:szCs w:val="24"/>
          <w:u w:color="000000"/>
        </w:rPr>
        <w:t>y</w:t>
      </w:r>
      <w:r w:rsidRPr="003509EB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m</w:t>
      </w:r>
      <w:r w:rsidRPr="003509EB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e</w:t>
      </w:r>
      <w:r w:rsidRPr="003509EB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n</w:t>
      </w:r>
      <w:r w:rsidRPr="003509EB">
        <w:rPr>
          <w:rFonts w:asciiTheme="majorHAnsi" w:eastAsia="Arial" w:hAnsiTheme="majorHAnsi" w:cs="Arial"/>
          <w:b/>
          <w:spacing w:val="-1"/>
          <w:position w:val="-1"/>
          <w:sz w:val="24"/>
          <w:szCs w:val="24"/>
          <w:u w:color="000000"/>
        </w:rPr>
        <w:t>t</w:t>
      </w:r>
      <w:r w:rsidRPr="003509EB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:</w:t>
      </w:r>
      <w:r w:rsidRPr="003509EB">
        <w:rPr>
          <w:rFonts w:asciiTheme="majorHAnsi" w:eastAsia="Arial" w:hAnsiTheme="majorHAnsi" w:cs="Arial"/>
          <w:b/>
          <w:position w:val="-1"/>
          <w:sz w:val="24"/>
          <w:szCs w:val="24"/>
        </w:rPr>
        <w:t xml:space="preserve">                   </w:t>
      </w:r>
      <w:r w:rsidRPr="003509EB">
        <w:rPr>
          <w:rFonts w:asciiTheme="majorHAnsi" w:eastAsia="Arial" w:hAnsiTheme="majorHAnsi" w:cs="Arial"/>
          <w:b/>
          <w:spacing w:val="33"/>
          <w:position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Sa</w:t>
      </w:r>
      <w:r w:rsidRPr="003509EB">
        <w:rPr>
          <w:rFonts w:asciiTheme="majorHAnsi" w:eastAsia="Arial" w:hAnsiTheme="majorHAnsi" w:cs="Arial"/>
          <w:position w:val="-1"/>
          <w:sz w:val="24"/>
          <w:szCs w:val="24"/>
        </w:rPr>
        <w:t>l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position w:val="-1"/>
          <w:sz w:val="24"/>
          <w:szCs w:val="24"/>
        </w:rPr>
        <w:t>s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 xml:space="preserve"> A</w:t>
      </w:r>
      <w:r w:rsidRPr="003509EB">
        <w:rPr>
          <w:rFonts w:asciiTheme="majorHAnsi" w:eastAsia="Arial" w:hAnsiTheme="majorHAnsi" w:cs="Arial"/>
          <w:position w:val="-1"/>
          <w:sz w:val="24"/>
          <w:szCs w:val="24"/>
        </w:rPr>
        <w:t>s</w:t>
      </w:r>
      <w:r w:rsidRPr="003509EB">
        <w:rPr>
          <w:rFonts w:asciiTheme="majorHAnsi" w:eastAsia="Arial" w:hAnsiTheme="majorHAnsi" w:cs="Arial"/>
          <w:spacing w:val="-2"/>
          <w:position w:val="-1"/>
          <w:sz w:val="24"/>
          <w:szCs w:val="24"/>
        </w:rPr>
        <w:t>s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position w:val="-1"/>
          <w:sz w:val="24"/>
          <w:szCs w:val="24"/>
        </w:rPr>
        <w:t>ci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position w:val="-1"/>
          <w:sz w:val="24"/>
          <w:szCs w:val="24"/>
        </w:rPr>
        <w:t>te</w:t>
      </w:r>
      <w:r w:rsidRPr="003509EB">
        <w:rPr>
          <w:rFonts w:asciiTheme="majorHAnsi" w:eastAsia="Arial" w:hAnsiTheme="majorHAnsi" w:cs="Arial"/>
          <w:spacing w:val="-3"/>
          <w:position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3"/>
          <w:position w:val="-1"/>
          <w:sz w:val="24"/>
          <w:szCs w:val="24"/>
        </w:rPr>
        <w:t>f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position w:val="-1"/>
          <w:sz w:val="24"/>
          <w:szCs w:val="24"/>
        </w:rPr>
        <w:t xml:space="preserve">r </w:t>
      </w:r>
      <w:r w:rsidRPr="003509EB">
        <w:rPr>
          <w:rFonts w:asciiTheme="majorHAnsi" w:eastAsia="Arial" w:hAnsiTheme="majorHAnsi" w:cs="Arial"/>
          <w:spacing w:val="-2"/>
          <w:position w:val="-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d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d</w:t>
      </w:r>
      <w:r w:rsidRPr="003509EB">
        <w:rPr>
          <w:rFonts w:asciiTheme="majorHAnsi" w:eastAsia="Arial" w:hAnsiTheme="majorHAnsi" w:cs="Arial"/>
          <w:position w:val="-1"/>
          <w:sz w:val="24"/>
          <w:szCs w:val="24"/>
        </w:rPr>
        <w:t>ie</w:t>
      </w:r>
      <w:r w:rsidRPr="003509EB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B</w:t>
      </w:r>
      <w:r w:rsidRPr="003509EB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ue</w:t>
      </w:r>
      <w:r w:rsidRPr="003509EB">
        <w:rPr>
          <w:rFonts w:asciiTheme="majorHAnsi" w:eastAsia="Arial" w:hAnsiTheme="majorHAnsi" w:cs="Arial"/>
          <w:position w:val="-1"/>
          <w:sz w:val="24"/>
          <w:szCs w:val="24"/>
        </w:rPr>
        <w:t>r –</w:t>
      </w:r>
      <w:r w:rsidRPr="003509EB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S</w:t>
      </w:r>
      <w:r w:rsidRPr="003509EB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um</w:t>
      </w:r>
      <w:r w:rsidRPr="003509EB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m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position w:val="-1"/>
          <w:sz w:val="24"/>
          <w:szCs w:val="24"/>
        </w:rPr>
        <w:t>,</w:t>
      </w:r>
      <w:r w:rsidRPr="003509EB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 xml:space="preserve"> </w:t>
      </w:r>
      <w:r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2021</w:t>
      </w:r>
      <w:r w:rsidRPr="003509EB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n</w:t>
      </w:r>
      <w:r w:rsidRPr="003509EB">
        <w:rPr>
          <w:rFonts w:asciiTheme="majorHAnsi" w:eastAsia="Arial" w:hAnsiTheme="majorHAnsi" w:cs="Arial"/>
          <w:position w:val="-1"/>
          <w:sz w:val="24"/>
          <w:szCs w:val="24"/>
        </w:rPr>
        <w:t>d</w:t>
      </w:r>
      <w:r w:rsidRPr="003509EB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 xml:space="preserve"> </w:t>
      </w:r>
      <w:r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2022</w:t>
      </w:r>
    </w:p>
    <w:p w14:paraId="441451E5" w14:textId="77777777" w:rsidR="00E316A0" w:rsidRPr="003509EB" w:rsidRDefault="00E316A0">
      <w:pPr>
        <w:spacing w:line="200" w:lineRule="exact"/>
        <w:rPr>
          <w:rFonts w:asciiTheme="majorHAnsi" w:hAnsiTheme="majorHAnsi"/>
        </w:rPr>
      </w:pPr>
    </w:p>
    <w:p w14:paraId="5A968945" w14:textId="77777777" w:rsidR="00E316A0" w:rsidRPr="003509EB" w:rsidRDefault="00E316A0">
      <w:pPr>
        <w:spacing w:before="14" w:line="220" w:lineRule="exact"/>
        <w:rPr>
          <w:rFonts w:asciiTheme="majorHAnsi" w:hAnsiTheme="majorHAnsi"/>
          <w:sz w:val="22"/>
          <w:szCs w:val="22"/>
        </w:rPr>
      </w:pPr>
    </w:p>
    <w:p w14:paraId="5C1CF60E" w14:textId="6CA7E2DA" w:rsidR="00E316A0" w:rsidRPr="003509EB" w:rsidRDefault="003509EB">
      <w:pPr>
        <w:spacing w:before="29" w:line="260" w:lineRule="exact"/>
        <w:ind w:left="100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In</w:t>
      </w:r>
      <w:r w:rsidRPr="003509EB">
        <w:rPr>
          <w:rFonts w:asciiTheme="majorHAnsi" w:eastAsia="Arial" w:hAnsiTheme="majorHAnsi" w:cs="Arial"/>
          <w:b/>
          <w:spacing w:val="-1"/>
          <w:position w:val="-1"/>
          <w:sz w:val="24"/>
          <w:szCs w:val="24"/>
          <w:u w:color="000000"/>
        </w:rPr>
        <w:t>t</w:t>
      </w:r>
      <w:r w:rsidRPr="003509EB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e</w:t>
      </w:r>
      <w:r w:rsidRPr="003509EB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rn</w:t>
      </w:r>
      <w:r w:rsidRPr="003509EB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s</w:t>
      </w:r>
      <w:r w:rsidRPr="003509EB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hip:</w:t>
      </w:r>
      <w:r w:rsidRPr="003509EB">
        <w:rPr>
          <w:rFonts w:asciiTheme="majorHAnsi" w:eastAsia="Arial" w:hAnsiTheme="majorHAnsi" w:cs="Arial"/>
          <w:b/>
          <w:position w:val="-1"/>
          <w:sz w:val="24"/>
          <w:szCs w:val="24"/>
        </w:rPr>
        <w:t xml:space="preserve">                       </w:t>
      </w:r>
      <w:r w:rsidRPr="003509EB">
        <w:rPr>
          <w:rFonts w:asciiTheme="majorHAnsi" w:eastAsia="Arial" w:hAnsiTheme="majorHAnsi" w:cs="Arial"/>
          <w:b/>
          <w:spacing w:val="43"/>
          <w:position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position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position w:val="-1"/>
          <w:sz w:val="24"/>
          <w:szCs w:val="24"/>
        </w:rPr>
        <w:t>s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ea</w:t>
      </w:r>
      <w:r w:rsidRPr="003509EB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position w:val="-1"/>
          <w:sz w:val="24"/>
          <w:szCs w:val="24"/>
        </w:rPr>
        <w:t>c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he</w:t>
      </w:r>
      <w:r w:rsidRPr="003509EB">
        <w:rPr>
          <w:rFonts w:asciiTheme="majorHAnsi" w:eastAsia="Arial" w:hAnsiTheme="majorHAnsi" w:cs="Arial"/>
          <w:position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spacing w:val="-2"/>
          <w:position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position w:val="-1"/>
          <w:sz w:val="24"/>
          <w:szCs w:val="24"/>
        </w:rPr>
        <w:t>ssist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n</w:t>
      </w:r>
      <w:r w:rsidRPr="003509EB">
        <w:rPr>
          <w:rFonts w:asciiTheme="majorHAnsi" w:eastAsia="Arial" w:hAnsiTheme="majorHAnsi" w:cs="Arial"/>
          <w:position w:val="-1"/>
          <w:sz w:val="24"/>
          <w:szCs w:val="24"/>
        </w:rPr>
        <w:t>t</w:t>
      </w:r>
      <w:r w:rsidRPr="003509EB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position w:val="-1"/>
          <w:sz w:val="24"/>
          <w:szCs w:val="24"/>
        </w:rPr>
        <w:t>f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o</w:t>
      </w:r>
      <w:r w:rsidRPr="003509EB">
        <w:rPr>
          <w:rFonts w:asciiTheme="majorHAnsi" w:eastAsia="Arial" w:hAnsiTheme="majorHAnsi" w:cs="Arial"/>
          <w:position w:val="-1"/>
          <w:sz w:val="24"/>
          <w:szCs w:val="24"/>
        </w:rPr>
        <w:t xml:space="preserve">r NIH- 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Su</w:t>
      </w:r>
      <w:r w:rsidRPr="003509EB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m</w:t>
      </w:r>
      <w:r w:rsidRPr="003509EB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m</w:t>
      </w:r>
      <w:r w:rsidRPr="003509EB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r</w:t>
      </w:r>
      <w:r w:rsidRPr="003509EB">
        <w:rPr>
          <w:rFonts w:asciiTheme="majorHAnsi" w:eastAsia="Arial" w:hAnsiTheme="majorHAnsi" w:cs="Arial"/>
          <w:position w:val="-1"/>
          <w:sz w:val="24"/>
          <w:szCs w:val="24"/>
        </w:rPr>
        <w:t>,</w:t>
      </w:r>
      <w:r w:rsidRPr="003509EB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 xml:space="preserve"> </w:t>
      </w:r>
      <w:r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2023</w:t>
      </w:r>
    </w:p>
    <w:p w14:paraId="5E1856B1" w14:textId="77777777" w:rsidR="00E316A0" w:rsidRPr="003509EB" w:rsidRDefault="00E316A0">
      <w:pPr>
        <w:spacing w:line="200" w:lineRule="exact"/>
        <w:rPr>
          <w:rFonts w:asciiTheme="majorHAnsi" w:hAnsiTheme="majorHAnsi"/>
        </w:rPr>
      </w:pPr>
    </w:p>
    <w:p w14:paraId="66C2BBCF" w14:textId="77777777" w:rsidR="00E316A0" w:rsidRPr="003509EB" w:rsidRDefault="00E316A0">
      <w:pPr>
        <w:spacing w:before="14" w:line="220" w:lineRule="exact"/>
        <w:rPr>
          <w:rFonts w:asciiTheme="majorHAnsi" w:hAnsiTheme="majorHAnsi"/>
          <w:sz w:val="22"/>
          <w:szCs w:val="22"/>
        </w:rPr>
        <w:sectPr w:rsidR="00E316A0" w:rsidRPr="003509EB">
          <w:pgSz w:w="12240" w:h="15840"/>
          <w:pgMar w:top="640" w:right="1460" w:bottom="280" w:left="1340" w:header="720" w:footer="720" w:gutter="0"/>
          <w:cols w:space="720"/>
        </w:sectPr>
      </w:pPr>
    </w:p>
    <w:p w14:paraId="57ABE989" w14:textId="77777777" w:rsidR="00E316A0" w:rsidRPr="003509EB" w:rsidRDefault="003509EB">
      <w:pPr>
        <w:spacing w:before="29"/>
        <w:ind w:left="100" w:right="-56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Arial" w:hAnsiTheme="majorHAnsi" w:cs="Arial"/>
          <w:b/>
          <w:sz w:val="24"/>
          <w:szCs w:val="24"/>
          <w:u w:color="000000"/>
        </w:rPr>
        <w:t>Hobbi</w:t>
      </w:r>
      <w:r w:rsidRPr="003509EB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es</w:t>
      </w:r>
      <w:r w:rsidRPr="003509EB">
        <w:rPr>
          <w:rFonts w:asciiTheme="majorHAnsi" w:eastAsia="Arial" w:hAnsiTheme="majorHAnsi" w:cs="Arial"/>
          <w:b/>
          <w:sz w:val="24"/>
          <w:szCs w:val="24"/>
          <w:u w:color="000000"/>
        </w:rPr>
        <w:t>/Tr</w:t>
      </w:r>
      <w:r w:rsidRPr="003509EB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a</w:t>
      </w:r>
      <w:r w:rsidRPr="003509EB">
        <w:rPr>
          <w:rFonts w:asciiTheme="majorHAnsi" w:eastAsia="Arial" w:hAnsiTheme="majorHAnsi" w:cs="Arial"/>
          <w:b/>
          <w:spacing w:val="-4"/>
          <w:sz w:val="24"/>
          <w:szCs w:val="24"/>
          <w:u w:color="000000"/>
        </w:rPr>
        <w:t>v</w:t>
      </w:r>
      <w:r w:rsidRPr="003509EB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e</w:t>
      </w:r>
      <w:r w:rsidRPr="003509EB">
        <w:rPr>
          <w:rFonts w:asciiTheme="majorHAnsi" w:eastAsia="Arial" w:hAnsiTheme="majorHAnsi" w:cs="Arial"/>
          <w:b/>
          <w:sz w:val="24"/>
          <w:szCs w:val="24"/>
          <w:u w:color="000000"/>
        </w:rPr>
        <w:t>l:</w:t>
      </w:r>
    </w:p>
    <w:p w14:paraId="792B17D7" w14:textId="77777777" w:rsidR="00E316A0" w:rsidRPr="003509EB" w:rsidRDefault="003509EB">
      <w:pPr>
        <w:spacing w:before="29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hAnsiTheme="majorHAnsi"/>
        </w:rPr>
        <w:br w:type="column"/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P</w:t>
      </w:r>
      <w:r w:rsidRPr="003509EB">
        <w:rPr>
          <w:rFonts w:asciiTheme="majorHAnsi" w:eastAsia="Arial" w:hAnsiTheme="majorHAnsi" w:cs="Arial"/>
          <w:sz w:val="24"/>
          <w:szCs w:val="24"/>
        </w:rPr>
        <w:t>i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ano</w:t>
      </w:r>
      <w:r w:rsidRPr="003509EB">
        <w:rPr>
          <w:rFonts w:asciiTheme="majorHAnsi" w:eastAsia="Arial" w:hAnsiTheme="majorHAnsi" w:cs="Arial"/>
          <w:sz w:val="24"/>
          <w:szCs w:val="24"/>
        </w:rPr>
        <w:t>,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C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>he</w:t>
      </w:r>
      <w:r w:rsidRPr="003509EB">
        <w:rPr>
          <w:rFonts w:asciiTheme="majorHAnsi" w:eastAsia="Arial" w:hAnsiTheme="majorHAnsi" w:cs="Arial"/>
          <w:sz w:val="24"/>
          <w:szCs w:val="24"/>
        </w:rPr>
        <w:t>ss</w:t>
      </w:r>
      <w:r w:rsidRPr="003509EB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sz w:val="24"/>
          <w:szCs w:val="24"/>
        </w:rPr>
        <w:t>Cl</w:t>
      </w:r>
      <w:r w:rsidRPr="003509EB">
        <w:rPr>
          <w:rFonts w:asciiTheme="majorHAnsi" w:eastAsia="Arial" w:hAnsiTheme="majorHAnsi" w:cs="Arial"/>
          <w:spacing w:val="-1"/>
          <w:sz w:val="24"/>
          <w:szCs w:val="24"/>
        </w:rPr>
        <w:t>u</w:t>
      </w:r>
      <w:r w:rsidRPr="003509EB">
        <w:rPr>
          <w:rFonts w:asciiTheme="majorHAnsi" w:eastAsia="Arial" w:hAnsiTheme="majorHAnsi" w:cs="Arial"/>
          <w:sz w:val="24"/>
          <w:szCs w:val="24"/>
        </w:rPr>
        <w:t>b</w:t>
      </w:r>
    </w:p>
    <w:p w14:paraId="053E829A" w14:textId="77777777" w:rsidR="00E316A0" w:rsidRPr="003509EB" w:rsidRDefault="003509EB">
      <w:pPr>
        <w:spacing w:line="260" w:lineRule="exact"/>
        <w:rPr>
          <w:rFonts w:asciiTheme="majorHAnsi" w:eastAsia="Arial" w:hAnsiTheme="majorHAnsi" w:cs="Arial"/>
          <w:sz w:val="24"/>
          <w:szCs w:val="24"/>
        </w:rPr>
      </w:pPr>
      <w:r w:rsidRPr="003509EB">
        <w:rPr>
          <w:rFonts w:asciiTheme="majorHAnsi" w:eastAsia="Arial" w:hAnsiTheme="majorHAnsi" w:cs="Arial"/>
          <w:b/>
          <w:spacing w:val="1"/>
          <w:sz w:val="24"/>
          <w:szCs w:val="24"/>
        </w:rPr>
        <w:t>Pa</w:t>
      </w:r>
      <w:r w:rsidRPr="003509EB">
        <w:rPr>
          <w:rFonts w:asciiTheme="majorHAnsi" w:eastAsia="Arial" w:hAnsiTheme="majorHAnsi" w:cs="Arial"/>
          <w:b/>
          <w:sz w:val="24"/>
          <w:szCs w:val="24"/>
        </w:rPr>
        <w:t>ri</w:t>
      </w:r>
      <w:r w:rsidRPr="003509EB">
        <w:rPr>
          <w:rFonts w:asciiTheme="majorHAnsi" w:eastAsia="Arial" w:hAnsiTheme="majorHAnsi" w:cs="Arial"/>
          <w:b/>
          <w:spacing w:val="-1"/>
          <w:sz w:val="24"/>
          <w:szCs w:val="24"/>
        </w:rPr>
        <w:t>s</w:t>
      </w:r>
      <w:r w:rsidRPr="003509EB">
        <w:rPr>
          <w:rFonts w:asciiTheme="majorHAnsi" w:eastAsia="Arial" w:hAnsiTheme="majorHAnsi" w:cs="Arial"/>
          <w:b/>
          <w:sz w:val="24"/>
          <w:szCs w:val="24"/>
        </w:rPr>
        <w:t>,</w:t>
      </w:r>
      <w:r w:rsidRPr="003509EB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b/>
          <w:sz w:val="24"/>
          <w:szCs w:val="24"/>
        </w:rPr>
        <w:t>Fr</w:t>
      </w:r>
      <w:r w:rsidRPr="003509EB">
        <w:rPr>
          <w:rFonts w:asciiTheme="majorHAnsi" w:eastAsia="Arial" w:hAnsiTheme="majorHAnsi" w:cs="Arial"/>
          <w:b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b/>
          <w:sz w:val="24"/>
          <w:szCs w:val="24"/>
        </w:rPr>
        <w:t>n</w:t>
      </w:r>
      <w:r w:rsidRPr="003509EB">
        <w:rPr>
          <w:rFonts w:asciiTheme="majorHAnsi" w:eastAsia="Arial" w:hAnsiTheme="majorHAnsi" w:cs="Arial"/>
          <w:b/>
          <w:spacing w:val="-1"/>
          <w:sz w:val="24"/>
          <w:szCs w:val="24"/>
        </w:rPr>
        <w:t>ce</w:t>
      </w:r>
      <w:r w:rsidRPr="003509EB">
        <w:rPr>
          <w:rFonts w:asciiTheme="majorHAnsi" w:eastAsia="Arial" w:hAnsiTheme="majorHAnsi" w:cs="Arial"/>
          <w:b/>
          <w:sz w:val="24"/>
          <w:szCs w:val="24"/>
        </w:rPr>
        <w:t>;</w:t>
      </w:r>
      <w:r w:rsidRPr="003509EB">
        <w:rPr>
          <w:rFonts w:asciiTheme="majorHAnsi" w:eastAsia="Arial" w:hAnsiTheme="majorHAnsi" w:cs="Arial"/>
          <w:b/>
          <w:spacing w:val="2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b/>
          <w:sz w:val="24"/>
          <w:szCs w:val="24"/>
        </w:rPr>
        <w:t>Rom</w:t>
      </w:r>
      <w:r w:rsidRPr="003509EB">
        <w:rPr>
          <w:rFonts w:asciiTheme="majorHAnsi" w:eastAsia="Arial" w:hAnsiTheme="majorHAnsi" w:cs="Arial"/>
          <w:b/>
          <w:spacing w:val="1"/>
          <w:sz w:val="24"/>
          <w:szCs w:val="24"/>
        </w:rPr>
        <w:t>e</w:t>
      </w:r>
      <w:r w:rsidRPr="003509EB">
        <w:rPr>
          <w:rFonts w:asciiTheme="majorHAnsi" w:eastAsia="Arial" w:hAnsiTheme="majorHAnsi" w:cs="Arial"/>
          <w:b/>
          <w:sz w:val="24"/>
          <w:szCs w:val="24"/>
        </w:rPr>
        <w:t>,</w:t>
      </w:r>
      <w:r w:rsidRPr="003509EB">
        <w:rPr>
          <w:rFonts w:asciiTheme="majorHAnsi" w:eastAsia="Arial" w:hAnsiTheme="majorHAnsi" w:cs="Arial"/>
          <w:b/>
          <w:spacing w:val="-1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b/>
          <w:sz w:val="24"/>
          <w:szCs w:val="24"/>
        </w:rPr>
        <w:t>I</w:t>
      </w:r>
      <w:r w:rsidRPr="003509EB">
        <w:rPr>
          <w:rFonts w:asciiTheme="majorHAnsi" w:eastAsia="Arial" w:hAnsiTheme="majorHAnsi" w:cs="Arial"/>
          <w:b/>
          <w:spacing w:val="-1"/>
          <w:sz w:val="24"/>
          <w:szCs w:val="24"/>
        </w:rPr>
        <w:t>t</w:t>
      </w:r>
      <w:r w:rsidRPr="003509EB">
        <w:rPr>
          <w:rFonts w:asciiTheme="majorHAnsi" w:eastAsia="Arial" w:hAnsiTheme="majorHAnsi" w:cs="Arial"/>
          <w:b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b/>
          <w:spacing w:val="3"/>
          <w:sz w:val="24"/>
          <w:szCs w:val="24"/>
        </w:rPr>
        <w:t>l</w:t>
      </w:r>
      <w:r w:rsidRPr="003509EB">
        <w:rPr>
          <w:rFonts w:asciiTheme="majorHAnsi" w:eastAsia="Arial" w:hAnsiTheme="majorHAnsi" w:cs="Arial"/>
          <w:b/>
          <w:sz w:val="24"/>
          <w:szCs w:val="24"/>
        </w:rPr>
        <w:t>y</w:t>
      </w:r>
      <w:r w:rsidRPr="003509EB">
        <w:rPr>
          <w:rFonts w:asciiTheme="majorHAnsi" w:eastAsia="Arial" w:hAnsiTheme="majorHAnsi" w:cs="Arial"/>
          <w:b/>
          <w:spacing w:val="-6"/>
          <w:sz w:val="24"/>
          <w:szCs w:val="24"/>
        </w:rPr>
        <w:t xml:space="preserve"> </w:t>
      </w:r>
      <w:r w:rsidRPr="003509EB">
        <w:rPr>
          <w:rFonts w:asciiTheme="majorHAnsi" w:eastAsia="Arial" w:hAnsiTheme="majorHAnsi" w:cs="Arial"/>
          <w:b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b/>
          <w:sz w:val="24"/>
          <w:szCs w:val="24"/>
        </w:rPr>
        <w:t>nd London,</w:t>
      </w:r>
      <w:r w:rsidRPr="003509EB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E</w:t>
      </w:r>
      <w:r w:rsidRPr="003509EB">
        <w:rPr>
          <w:rFonts w:asciiTheme="majorHAnsi" w:eastAsia="Arial" w:hAnsiTheme="majorHAnsi" w:cs="Arial"/>
          <w:b/>
          <w:sz w:val="24"/>
          <w:szCs w:val="24"/>
        </w:rPr>
        <w:t>ngl</w:t>
      </w:r>
      <w:r w:rsidRPr="003509EB">
        <w:rPr>
          <w:rFonts w:asciiTheme="majorHAnsi" w:eastAsia="Arial" w:hAnsiTheme="majorHAnsi" w:cs="Arial"/>
          <w:b/>
          <w:spacing w:val="1"/>
          <w:sz w:val="24"/>
          <w:szCs w:val="24"/>
        </w:rPr>
        <w:t>a</w:t>
      </w:r>
      <w:r w:rsidRPr="003509EB">
        <w:rPr>
          <w:rFonts w:asciiTheme="majorHAnsi" w:eastAsia="Arial" w:hAnsiTheme="majorHAnsi" w:cs="Arial"/>
          <w:b/>
          <w:sz w:val="24"/>
          <w:szCs w:val="24"/>
        </w:rPr>
        <w:t>nd</w:t>
      </w:r>
    </w:p>
    <w:sectPr w:rsidR="00E316A0" w:rsidRPr="003509EB">
      <w:type w:val="continuous"/>
      <w:pgSz w:w="12240" w:h="15840"/>
      <w:pgMar w:top="640" w:right="1460" w:bottom="280" w:left="1340" w:header="720" w:footer="720" w:gutter="0"/>
      <w:cols w:num="2" w:space="720" w:equalWidth="0">
        <w:col w:w="1901" w:space="1079"/>
        <w:col w:w="64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914FB7"/>
    <w:multiLevelType w:val="multilevel"/>
    <w:tmpl w:val="C728C6E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6A0"/>
    <w:rsid w:val="003509EB"/>
    <w:rsid w:val="00E31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24B49"/>
  <w15:docId w15:val="{11E1BBAF-DAC7-47DB-9C08-CFED1E697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ambright@sherwood.com" TargetMode="External"/><Relationship Id="rId5" Type="http://schemas.openxmlformats.org/officeDocument/2006/relationships/hyperlink" Target="mailto:Iambright@sherwood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367</Words>
  <Characters>2094</Characters>
  <Application>Microsoft Office Word</Application>
  <DocSecurity>0</DocSecurity>
  <Lines>17</Lines>
  <Paragraphs>4</Paragraphs>
  <ScaleCrop>false</ScaleCrop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2021-03-17T14:28:00Z</dcterms:created>
  <dcterms:modified xsi:type="dcterms:W3CDTF">2021-03-17T14:34:00Z</dcterms:modified>
</cp:coreProperties>
</file>